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DAA52BB" w14:textId="77777777" w:rsidTr="004F2927">
        <w:trPr>
          <w:trHeight w:val="1268"/>
        </w:trPr>
        <w:tc>
          <w:tcPr>
            <w:tcW w:w="1668" w:type="dxa"/>
          </w:tcPr>
          <w:p w14:paraId="6A8AC885" w14:textId="77777777" w:rsidR="004702FB" w:rsidRPr="006F1DA5" w:rsidRDefault="004702FB" w:rsidP="004702FB">
            <w:pPr>
              <w:pStyle w:val="Glava"/>
              <w:rPr>
                <w:rFonts w:ascii="Arial" w:hAnsi="Arial" w:cs="Arial"/>
                <w:b/>
                <w:color w:val="000000" w:themeColor="text1"/>
              </w:rPr>
            </w:pPr>
          </w:p>
        </w:tc>
        <w:tc>
          <w:tcPr>
            <w:tcW w:w="3361" w:type="dxa"/>
          </w:tcPr>
          <w:p w14:paraId="693B8CA0" w14:textId="77777777" w:rsidR="004702FB" w:rsidRPr="006F1DA5" w:rsidRDefault="004702FB" w:rsidP="004702FB">
            <w:pPr>
              <w:pStyle w:val="Glava"/>
              <w:rPr>
                <w:rFonts w:ascii="Arial" w:hAnsi="Arial" w:cs="Arial"/>
                <w:b/>
                <w:color w:val="000000" w:themeColor="text1"/>
              </w:rPr>
            </w:pPr>
          </w:p>
        </w:tc>
        <w:tc>
          <w:tcPr>
            <w:tcW w:w="4209" w:type="dxa"/>
          </w:tcPr>
          <w:p w14:paraId="2C8ECF10" w14:textId="77777777" w:rsidR="004702FB" w:rsidRPr="006F1DA5" w:rsidRDefault="004702FB" w:rsidP="004702FB">
            <w:pPr>
              <w:pStyle w:val="Glava"/>
              <w:rPr>
                <w:rFonts w:ascii="Arial" w:hAnsi="Arial" w:cs="Arial"/>
                <w:b/>
                <w:color w:val="000000" w:themeColor="text1"/>
              </w:rPr>
            </w:pPr>
          </w:p>
        </w:tc>
      </w:tr>
    </w:tbl>
    <w:p w14:paraId="0A34B970" w14:textId="77777777" w:rsidR="004702FB" w:rsidRDefault="004702FB" w:rsidP="006975C6">
      <w:pPr>
        <w:pStyle w:val="Paragraf"/>
        <w:rPr>
          <w:rFonts w:ascii="Arial" w:hAnsi="Arial" w:cs="Arial"/>
        </w:rPr>
      </w:pPr>
    </w:p>
    <w:p w14:paraId="23BAA79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JN0014/2026-0001</w:t>
      </w:r>
    </w:p>
    <w:p w14:paraId="4ABB7A7C" w14:textId="4BB553AD" w:rsidR="00FB3258" w:rsidRPr="006F1DA5" w:rsidRDefault="00FB3258" w:rsidP="00FC2646">
      <w:pPr>
        <w:pStyle w:val="Paragraf"/>
        <w:tabs>
          <w:tab w:val="right" w:pos="9070"/>
        </w:tabs>
        <w:rPr>
          <w:rFonts w:ascii="Arial" w:hAnsi="Arial" w:cs="Arial"/>
        </w:rPr>
      </w:pPr>
      <w:r w:rsidRPr="006F1DA5">
        <w:rPr>
          <w:rFonts w:ascii="Arial" w:hAnsi="Arial" w:cs="Arial"/>
        </w:rPr>
        <w:t>Datum: 2</w:t>
      </w:r>
      <w:r w:rsidR="00E03E45">
        <w:rPr>
          <w:rFonts w:ascii="Arial" w:hAnsi="Arial" w:cs="Arial"/>
        </w:rPr>
        <w:t>9</w:t>
      </w:r>
      <w:r w:rsidRPr="006F1DA5">
        <w:rPr>
          <w:rFonts w:ascii="Arial" w:hAnsi="Arial" w:cs="Arial"/>
        </w:rPr>
        <w:t>.07.2026</w:t>
      </w:r>
      <w:r w:rsidR="00FC2646" w:rsidRPr="006F1DA5">
        <w:rPr>
          <w:rFonts w:ascii="Arial" w:hAnsi="Arial" w:cs="Arial"/>
        </w:rPr>
        <w:tab/>
      </w:r>
    </w:p>
    <w:p w14:paraId="1556B6D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CB75CD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AB1677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3F3CE5B" w14:textId="4BE4884E" w:rsidR="00692036" w:rsidRPr="00692036" w:rsidRDefault="00692036" w:rsidP="00FB3258">
            <w:pPr>
              <w:pStyle w:val="Paragraf"/>
              <w:spacing w:before="0"/>
              <w:jc w:val="right"/>
              <w:rPr>
                <w:rFonts w:ascii="Arial" w:hAnsi="Arial" w:cs="Arial"/>
                <w:b/>
                <w:bCs/>
                <w:sz w:val="44"/>
                <w:szCs w:val="44"/>
              </w:rPr>
            </w:pPr>
            <w:r w:rsidRPr="00692036">
              <w:rPr>
                <w:rFonts w:ascii="Arial" w:hAnsi="Arial" w:cs="Arial"/>
                <w:b/>
                <w:bCs/>
                <w:sz w:val="44"/>
                <w:szCs w:val="44"/>
              </w:rPr>
              <w:t>NAKUP ELEKTRIČNEGA KOMBI VOZILA</w:t>
            </w:r>
          </w:p>
          <w:p w14:paraId="42DB28C1" w14:textId="2F4923EC" w:rsidR="00FB3258" w:rsidRPr="006F1DA5" w:rsidRDefault="00692036" w:rsidP="00FB3258">
            <w:pPr>
              <w:pStyle w:val="Paragraf"/>
              <w:spacing w:before="0"/>
              <w:jc w:val="right"/>
              <w:rPr>
                <w:rFonts w:ascii="Arial" w:hAnsi="Arial" w:cs="Arial"/>
                <w:sz w:val="44"/>
                <w:szCs w:val="44"/>
              </w:rPr>
            </w:pPr>
            <w:r>
              <w:rPr>
                <w:rFonts w:ascii="Arial" w:hAnsi="Arial" w:cs="Arial"/>
                <w:sz w:val="44"/>
                <w:szCs w:val="44"/>
              </w:rPr>
              <w:t>(kombinirano vozilo 8+1)</w:t>
            </w:r>
            <w:r w:rsidR="00FB3258" w:rsidRPr="006F1DA5">
              <w:rPr>
                <w:rFonts w:ascii="Arial" w:hAnsi="Arial" w:cs="Arial"/>
                <w:sz w:val="44"/>
                <w:szCs w:val="44"/>
              </w:rPr>
              <w:t xml:space="preserve"> </w:t>
            </w:r>
          </w:p>
        </w:tc>
      </w:tr>
    </w:tbl>
    <w:p w14:paraId="51726193" w14:textId="77777777" w:rsidR="00FB3258" w:rsidRPr="006F1DA5" w:rsidRDefault="00FB3258" w:rsidP="006975C6">
      <w:pPr>
        <w:pStyle w:val="Paragraf"/>
        <w:rPr>
          <w:rFonts w:ascii="Arial" w:hAnsi="Arial" w:cs="Arial"/>
        </w:rPr>
      </w:pPr>
    </w:p>
    <w:p w14:paraId="2C1635C5" w14:textId="77777777" w:rsidR="00FB3258" w:rsidRPr="006F1DA5" w:rsidRDefault="00FB3258" w:rsidP="006975C6">
      <w:pPr>
        <w:pStyle w:val="Paragraf"/>
        <w:rPr>
          <w:rFonts w:ascii="Arial" w:hAnsi="Arial" w:cs="Arial"/>
        </w:rPr>
      </w:pPr>
      <w:r w:rsidRPr="006F1DA5">
        <w:rPr>
          <w:rFonts w:ascii="Arial" w:hAnsi="Arial" w:cs="Arial"/>
        </w:rPr>
        <w:t>Zaporedna številka: JN0014/2026</w:t>
      </w:r>
    </w:p>
    <w:p w14:paraId="6B199996" w14:textId="77777777" w:rsidR="00FB3258"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35EE7231" w14:textId="77777777" w:rsidR="00B2156A" w:rsidRDefault="00B2156A" w:rsidP="006975C6">
      <w:pPr>
        <w:pStyle w:val="Paragraf"/>
        <w:rPr>
          <w:rFonts w:ascii="Arial" w:hAnsi="Arial" w:cs="Arial"/>
        </w:rPr>
      </w:pPr>
    </w:p>
    <w:p w14:paraId="5F87A6BE" w14:textId="77777777" w:rsidR="00B2156A" w:rsidRDefault="00B2156A" w:rsidP="006975C6">
      <w:pPr>
        <w:pStyle w:val="Paragraf"/>
        <w:rPr>
          <w:rFonts w:ascii="Arial" w:hAnsi="Arial" w:cs="Arial"/>
        </w:rPr>
      </w:pPr>
    </w:p>
    <w:p w14:paraId="21B5EFFA" w14:textId="77777777" w:rsidR="00B2156A" w:rsidRDefault="00B2156A" w:rsidP="00B2156A">
      <w:pPr>
        <w:pBdr>
          <w:top w:val="single" w:sz="4" w:space="1" w:color="auto"/>
          <w:left w:val="single" w:sz="4" w:space="4" w:color="auto"/>
          <w:bottom w:val="single" w:sz="4" w:space="1" w:color="auto"/>
          <w:right w:val="single" w:sz="4" w:space="4" w:color="auto"/>
        </w:pBdr>
        <w:spacing w:before="240" w:after="240" w:line="240" w:lineRule="auto"/>
        <w:textAlignment w:val="center"/>
      </w:pPr>
      <w:r>
        <w:rPr>
          <w:color w:val="000000"/>
          <w:position w:val="-3"/>
          <w:sz w:val="24"/>
          <w:szCs w:val="24"/>
        </w:rPr>
        <w:t>Predlog je POTRJEN.</w:t>
      </w:r>
    </w:p>
    <w:p w14:paraId="5BC3FB7F" w14:textId="77777777" w:rsidR="00B2156A" w:rsidRDefault="00B2156A" w:rsidP="00B2156A">
      <w:pPr>
        <w:pBdr>
          <w:top w:val="single" w:sz="4" w:space="1" w:color="auto"/>
          <w:left w:val="single" w:sz="4" w:space="4" w:color="auto"/>
          <w:bottom w:val="single" w:sz="4" w:space="1" w:color="auto"/>
          <w:right w:val="single" w:sz="4" w:space="4" w:color="auto"/>
        </w:pBdr>
        <w:spacing w:before="240" w:after="240" w:line="240" w:lineRule="auto"/>
        <w:textAlignment w:val="center"/>
      </w:pPr>
      <w:r>
        <w:rPr>
          <w:color w:val="000000"/>
          <w:position w:val="-3"/>
          <w:sz w:val="24"/>
          <w:szCs w:val="24"/>
        </w:rPr>
        <w:t>Potrjeno s strani: dr. Tomaž Rožen</w:t>
      </w:r>
    </w:p>
    <w:p w14:paraId="1E6E98CF" w14:textId="35D19C2C" w:rsidR="00B2156A" w:rsidRDefault="00B2156A" w:rsidP="00B2156A">
      <w:pPr>
        <w:pStyle w:val="Paragraf"/>
        <w:pBdr>
          <w:top w:val="single" w:sz="4" w:space="1" w:color="auto"/>
          <w:left w:val="single" w:sz="4" w:space="4" w:color="auto"/>
          <w:bottom w:val="single" w:sz="4" w:space="1" w:color="auto"/>
          <w:right w:val="single" w:sz="4" w:space="4" w:color="auto"/>
        </w:pBdr>
        <w:rPr>
          <w:rFonts w:ascii="Arial" w:hAnsi="Arial" w:cs="Arial"/>
        </w:rPr>
      </w:pPr>
      <w:r>
        <w:rPr>
          <w:color w:val="000000"/>
          <w:position w:val="-3"/>
          <w:sz w:val="24"/>
          <w:szCs w:val="24"/>
        </w:rPr>
        <w:t>Datum in ura: 03.08.2026 07:22</w:t>
      </w:r>
    </w:p>
    <w:p w14:paraId="6EC6FC14" w14:textId="77777777" w:rsidR="00B2156A" w:rsidRDefault="00B2156A" w:rsidP="006975C6">
      <w:pPr>
        <w:pStyle w:val="Paragraf"/>
        <w:rPr>
          <w:rFonts w:ascii="Arial" w:hAnsi="Arial" w:cs="Arial"/>
        </w:rPr>
      </w:pPr>
    </w:p>
    <w:p w14:paraId="369A4622" w14:textId="77777777" w:rsidR="00B2156A" w:rsidRDefault="00B2156A" w:rsidP="006975C6">
      <w:pPr>
        <w:pStyle w:val="Paragraf"/>
        <w:rPr>
          <w:rFonts w:ascii="Arial" w:hAnsi="Arial" w:cs="Arial"/>
        </w:rPr>
      </w:pPr>
    </w:p>
    <w:p w14:paraId="19682892" w14:textId="77777777" w:rsidR="00B2156A" w:rsidRDefault="00B2156A" w:rsidP="006975C6">
      <w:pPr>
        <w:pStyle w:val="Paragraf"/>
        <w:rPr>
          <w:rFonts w:ascii="Arial" w:hAnsi="Arial" w:cs="Arial"/>
        </w:rPr>
      </w:pPr>
    </w:p>
    <w:p w14:paraId="4A5395FA" w14:textId="77777777" w:rsidR="00B2156A" w:rsidRDefault="00B2156A" w:rsidP="006975C6">
      <w:pPr>
        <w:pStyle w:val="Paragraf"/>
        <w:rPr>
          <w:rFonts w:ascii="Arial" w:hAnsi="Arial" w:cs="Arial"/>
        </w:rPr>
      </w:pPr>
    </w:p>
    <w:p w14:paraId="2FDFD2B7" w14:textId="77777777" w:rsidR="00B2156A" w:rsidRDefault="00B2156A" w:rsidP="006975C6">
      <w:pPr>
        <w:pStyle w:val="Paragraf"/>
        <w:rPr>
          <w:rFonts w:ascii="Arial" w:hAnsi="Arial" w:cs="Arial"/>
        </w:rPr>
      </w:pPr>
    </w:p>
    <w:p w14:paraId="7329EAE2" w14:textId="77777777" w:rsidR="00B2156A" w:rsidRDefault="00B2156A" w:rsidP="006975C6">
      <w:pPr>
        <w:pStyle w:val="Paragraf"/>
        <w:rPr>
          <w:rFonts w:ascii="Arial" w:hAnsi="Arial" w:cs="Arial"/>
        </w:rPr>
      </w:pPr>
    </w:p>
    <w:p w14:paraId="6444FC14" w14:textId="77777777" w:rsidR="00B2156A" w:rsidRDefault="00B2156A" w:rsidP="006975C6">
      <w:pPr>
        <w:pStyle w:val="Paragraf"/>
        <w:rPr>
          <w:rFonts w:ascii="Arial" w:hAnsi="Arial" w:cs="Arial"/>
        </w:rPr>
      </w:pPr>
    </w:p>
    <w:p w14:paraId="77FC1A6F" w14:textId="77777777" w:rsidR="00B2156A" w:rsidRPr="006F1DA5" w:rsidRDefault="00B2156A" w:rsidP="006975C6">
      <w:pPr>
        <w:pStyle w:val="Paragraf"/>
        <w:rPr>
          <w:rFonts w:ascii="Arial" w:hAnsi="Arial" w:cs="Arial"/>
        </w:r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5E38D8" w14:textId="77777777" w:rsidTr="00B2156A">
        <w:trPr>
          <w:trHeight w:val="1268"/>
        </w:trPr>
        <w:tc>
          <w:tcPr>
            <w:tcW w:w="1640" w:type="dxa"/>
          </w:tcPr>
          <w:p w14:paraId="73E3F6EA" w14:textId="77777777" w:rsidR="004702FB" w:rsidRPr="006F1DA5" w:rsidRDefault="004702FB" w:rsidP="004702FB">
            <w:pPr>
              <w:pStyle w:val="Glava"/>
              <w:rPr>
                <w:rFonts w:ascii="Arial" w:hAnsi="Arial" w:cs="Arial"/>
                <w:b/>
                <w:color w:val="000000" w:themeColor="text1"/>
              </w:rPr>
            </w:pPr>
          </w:p>
        </w:tc>
        <w:tc>
          <w:tcPr>
            <w:tcW w:w="3299" w:type="dxa"/>
          </w:tcPr>
          <w:p w14:paraId="0B845D02" w14:textId="77777777" w:rsidR="004702FB" w:rsidRPr="006F1DA5" w:rsidRDefault="004702FB" w:rsidP="004702FB">
            <w:pPr>
              <w:pStyle w:val="Glava"/>
              <w:rPr>
                <w:rFonts w:ascii="Arial" w:hAnsi="Arial" w:cs="Arial"/>
                <w:b/>
                <w:color w:val="000000" w:themeColor="text1"/>
              </w:rPr>
            </w:pPr>
          </w:p>
        </w:tc>
        <w:tc>
          <w:tcPr>
            <w:tcW w:w="4131" w:type="dxa"/>
          </w:tcPr>
          <w:p w14:paraId="6FF0BBB6" w14:textId="77777777" w:rsidR="004702FB" w:rsidRPr="006F1DA5" w:rsidRDefault="004702FB" w:rsidP="004702FB">
            <w:pPr>
              <w:pStyle w:val="Glava"/>
              <w:rPr>
                <w:rFonts w:ascii="Arial" w:hAnsi="Arial" w:cs="Arial"/>
                <w:b/>
                <w:color w:val="000000" w:themeColor="text1"/>
              </w:rPr>
            </w:pPr>
          </w:p>
        </w:tc>
      </w:tr>
    </w:tbl>
    <w:p w14:paraId="16B77689" w14:textId="77777777" w:rsidR="0053706A"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74B24DD" w14:textId="77777777" w:rsidR="0053706A"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8D1EF04" w14:textId="77777777" w:rsidR="00F312EA" w:rsidRDefault="00000000">
      <w:pPr>
        <w:spacing w:before="225" w:after="225" w:line="240" w:lineRule="auto"/>
      </w:pPr>
      <w:r>
        <w:rPr>
          <w:rFonts w:ascii="Arial" w:hAnsi="Arial" w:cs="Arial"/>
          <w:color w:val="000000"/>
          <w:sz w:val="18"/>
          <w:szCs w:val="18"/>
        </w:rPr>
        <w:t>Nakup električnega kombi vozila</w:t>
      </w:r>
    </w:p>
    <w:p w14:paraId="68CB3B8A" w14:textId="77777777" w:rsidR="00F312EA"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OBČINA RAVNE NA KOROŠKEM, GAČNIKOVA POT 5, 2390 RAVNE NA KOROŠKEM (v nadaljevanju: naročnik), vabi zainteresirane ponudnike, da predložijo svojo pisno ponudbo v skladu s to razpisno dokumentacijo in sodelujejo v postopku oddaje javnega naročila.</w:t>
      </w:r>
    </w:p>
    <w:p w14:paraId="57B7FF70" w14:textId="25AE4D6F" w:rsidR="00F312EA" w:rsidRDefault="00000000">
      <w:pPr>
        <w:spacing w:before="225" w:after="225" w:line="240" w:lineRule="auto"/>
        <w:jc w:val="both"/>
      </w:pPr>
      <w:r w:rsidRPr="00692036">
        <w:rPr>
          <w:rFonts w:ascii="Arial" w:hAnsi="Arial" w:cs="Arial"/>
          <w:color w:val="000000"/>
          <w:sz w:val="18"/>
          <w:szCs w:val="18"/>
          <w:u w:val="single"/>
        </w:rPr>
        <w:t>Predmet javnega naročila je:</w:t>
      </w:r>
      <w:r>
        <w:rPr>
          <w:rFonts w:ascii="Arial" w:hAnsi="Arial" w:cs="Arial"/>
          <w:color w:val="000000"/>
          <w:sz w:val="18"/>
          <w:szCs w:val="18"/>
        </w:rPr>
        <w:t xml:space="preserve"> </w:t>
      </w:r>
      <w:r w:rsidRPr="00692036">
        <w:rPr>
          <w:rFonts w:ascii="Arial" w:hAnsi="Arial" w:cs="Arial"/>
          <w:b/>
          <w:bCs/>
          <w:color w:val="000000"/>
          <w:sz w:val="18"/>
          <w:szCs w:val="18"/>
        </w:rPr>
        <w:t xml:space="preserve">Nakup </w:t>
      </w:r>
      <w:r w:rsidR="00692036" w:rsidRPr="00692036">
        <w:rPr>
          <w:rFonts w:ascii="Arial" w:hAnsi="Arial" w:cs="Arial"/>
          <w:b/>
          <w:bCs/>
          <w:color w:val="000000"/>
          <w:sz w:val="18"/>
          <w:szCs w:val="18"/>
        </w:rPr>
        <w:t xml:space="preserve">enega (1) baterijskega </w:t>
      </w:r>
      <w:r w:rsidRPr="00692036">
        <w:rPr>
          <w:rFonts w:ascii="Arial" w:hAnsi="Arial" w:cs="Arial"/>
          <w:b/>
          <w:bCs/>
          <w:color w:val="000000"/>
          <w:sz w:val="18"/>
          <w:szCs w:val="18"/>
        </w:rPr>
        <w:t>električnega kombi vozila</w:t>
      </w:r>
      <w:r w:rsidR="00692036" w:rsidRPr="00692036">
        <w:rPr>
          <w:rFonts w:ascii="Arial" w:hAnsi="Arial" w:cs="Arial"/>
          <w:b/>
          <w:bCs/>
          <w:color w:val="000000"/>
          <w:sz w:val="18"/>
          <w:szCs w:val="18"/>
        </w:rPr>
        <w:t xml:space="preserve"> za prevoz potnikov (kombinirano vozilo 8+1)</w:t>
      </w:r>
      <w:r>
        <w:rPr>
          <w:rFonts w:ascii="Arial" w:hAnsi="Arial" w:cs="Arial"/>
          <w:color w:val="000000"/>
          <w:sz w:val="18"/>
          <w:szCs w:val="18"/>
        </w:rPr>
        <w:t xml:space="preserve"> .</w:t>
      </w:r>
    </w:p>
    <w:p w14:paraId="48CF5184" w14:textId="77777777" w:rsidR="00F312EA" w:rsidRDefault="00000000">
      <w:pPr>
        <w:spacing w:before="225" w:after="225" w:line="240" w:lineRule="auto"/>
        <w:jc w:val="both"/>
      </w:pPr>
      <w:r>
        <w:rPr>
          <w:rFonts w:ascii="Arial" w:hAnsi="Arial" w:cs="Arial"/>
          <w:color w:val="000000"/>
          <w:sz w:val="18"/>
          <w:szCs w:val="18"/>
        </w:rPr>
        <w:t>Delitev naročila na sklope: naročilo se oddaja celovito.</w:t>
      </w:r>
    </w:p>
    <w:p w14:paraId="54770906" w14:textId="77777777" w:rsidR="00F312EA"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5A1FD60" w14:textId="77777777" w:rsidR="0053706A" w:rsidRDefault="00000000" w:rsidP="00FA6024">
      <w:pPr>
        <w:pStyle w:val="Paragraf"/>
        <w:rPr>
          <w:rFonts w:ascii="Arial" w:hAnsi="Arial" w:cs="Arial"/>
        </w:rPr>
      </w:pPr>
      <w:r w:rsidRPr="00445A62">
        <w:rPr>
          <w:rFonts w:ascii="Arial" w:hAnsi="Arial" w:cs="Arial"/>
        </w:rPr>
        <w:t xml:space="preserve">Naročnik je predvidel, da se bo javno naročilo izvedlo skladno z načrtovanim </w:t>
      </w:r>
      <w:r w:rsidRPr="00692036">
        <w:rPr>
          <w:rFonts w:ascii="Arial" w:hAnsi="Arial" w:cs="Arial"/>
          <w:b/>
          <w:bCs/>
          <w:u w:val="single"/>
        </w:rPr>
        <w:t>terminskim načrtom</w:t>
      </w:r>
      <w:r w:rsidRPr="00445A62">
        <w:rPr>
          <w:rFonts w:ascii="Arial" w:hAnsi="Arial" w:cs="Arial"/>
        </w:rPr>
        <w:t>:</w:t>
      </w:r>
    </w:p>
    <w:tbl>
      <w:tblPr>
        <w:tblStyle w:val="NormalTablePHPDOCX"/>
        <w:tblW w:w="5000" w:type="pct"/>
        <w:tblInd w:w="108" w:type="dxa"/>
        <w:tblLook w:val="04A0" w:firstRow="1" w:lastRow="0" w:firstColumn="1" w:lastColumn="0" w:noHBand="0" w:noVBand="1"/>
      </w:tblPr>
      <w:tblGrid>
        <w:gridCol w:w="4781"/>
        <w:gridCol w:w="4277"/>
      </w:tblGrid>
      <w:tr w:rsidR="00F312EA" w14:paraId="44FA480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822FAD" w14:textId="77777777" w:rsidR="00F312EA"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6BFDF4" w14:textId="77777777" w:rsidR="00F312EA" w:rsidRDefault="00000000">
            <w:pPr>
              <w:jc w:val="right"/>
            </w:pPr>
            <w:r>
              <w:rPr>
                <w:rFonts w:ascii="Arial" w:hAnsi="Arial" w:cs="Arial"/>
                <w:b/>
                <w:bCs/>
                <w:color w:val="000000"/>
                <w:position w:val="-2"/>
                <w:sz w:val="18"/>
                <w:szCs w:val="18"/>
                <w:shd w:val="clear" w:color="auto" w:fill="D1D1D1"/>
              </w:rPr>
              <w:t>Datumi</w:t>
            </w:r>
          </w:p>
        </w:tc>
      </w:tr>
      <w:tr w:rsidR="00F312EA" w14:paraId="5A0E05F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99B24" w14:textId="77777777" w:rsidR="00F312EA"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19E2E" w14:textId="5E36DBE0" w:rsidR="00F312EA" w:rsidRDefault="00000000">
            <w:pPr>
              <w:jc w:val="right"/>
            </w:pPr>
            <w:r>
              <w:rPr>
                <w:rFonts w:ascii="Arial" w:hAnsi="Arial" w:cs="Arial"/>
                <w:color w:val="000000"/>
                <w:position w:val="-2"/>
                <w:sz w:val="18"/>
                <w:szCs w:val="18"/>
              </w:rPr>
              <w:t xml:space="preserve">do </w:t>
            </w:r>
            <w:r w:rsidR="00692036">
              <w:rPr>
                <w:rFonts w:ascii="Arial" w:hAnsi="Arial" w:cs="Arial"/>
                <w:color w:val="000000"/>
                <w:position w:val="-2"/>
                <w:sz w:val="18"/>
                <w:szCs w:val="18"/>
              </w:rPr>
              <w:t>03</w:t>
            </w:r>
            <w:r>
              <w:rPr>
                <w:rFonts w:ascii="Arial" w:hAnsi="Arial" w:cs="Arial"/>
                <w:color w:val="000000"/>
                <w:position w:val="-2"/>
                <w:sz w:val="18"/>
                <w:szCs w:val="18"/>
              </w:rPr>
              <w:t>.0</w:t>
            </w:r>
            <w:r w:rsidR="00692036">
              <w:rPr>
                <w:rFonts w:ascii="Arial" w:hAnsi="Arial" w:cs="Arial"/>
                <w:color w:val="000000"/>
                <w:position w:val="-2"/>
                <w:sz w:val="18"/>
                <w:szCs w:val="18"/>
              </w:rPr>
              <w:t>9</w:t>
            </w:r>
            <w:r>
              <w:rPr>
                <w:rFonts w:ascii="Arial" w:hAnsi="Arial" w:cs="Arial"/>
                <w:color w:val="000000"/>
                <w:position w:val="-2"/>
                <w:sz w:val="18"/>
                <w:szCs w:val="18"/>
              </w:rPr>
              <w:t>.2026 do 09:00</w:t>
            </w:r>
          </w:p>
        </w:tc>
      </w:tr>
      <w:tr w:rsidR="00F312EA" w14:paraId="1F9947A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83BA8" w14:textId="77777777" w:rsidR="00F312EA"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9531" w14:textId="77777777" w:rsidR="00F312EA" w:rsidRDefault="00000000">
            <w:pPr>
              <w:jc w:val="right"/>
            </w:pPr>
            <w:r>
              <w:rPr>
                <w:rFonts w:ascii="Arial" w:hAnsi="Arial" w:cs="Arial"/>
                <w:color w:val="000000"/>
                <w:position w:val="-2"/>
                <w:sz w:val="18"/>
                <w:szCs w:val="18"/>
              </w:rPr>
              <w:t>do 10.09.2026 do 09:00</w:t>
            </w:r>
          </w:p>
        </w:tc>
      </w:tr>
      <w:tr w:rsidR="00F312EA" w14:paraId="2515EB0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DA243" w14:textId="77777777" w:rsidR="00F312EA"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6B5B6" w14:textId="774D17EB" w:rsidR="00F312EA" w:rsidRDefault="00000000">
            <w:pPr>
              <w:jc w:val="right"/>
            </w:pPr>
            <w:r>
              <w:rPr>
                <w:rFonts w:ascii="Arial" w:hAnsi="Arial" w:cs="Arial"/>
                <w:color w:val="000000"/>
                <w:position w:val="-2"/>
                <w:sz w:val="18"/>
                <w:szCs w:val="18"/>
              </w:rPr>
              <w:t>1</w:t>
            </w:r>
            <w:r w:rsidR="00E37D59">
              <w:rPr>
                <w:rFonts w:ascii="Arial" w:hAnsi="Arial" w:cs="Arial"/>
                <w:color w:val="000000"/>
                <w:position w:val="-2"/>
                <w:sz w:val="18"/>
                <w:szCs w:val="18"/>
              </w:rPr>
              <w:t>0</w:t>
            </w:r>
            <w:r>
              <w:rPr>
                <w:rFonts w:ascii="Arial" w:hAnsi="Arial" w:cs="Arial"/>
                <w:color w:val="000000"/>
                <w:position w:val="-2"/>
                <w:sz w:val="18"/>
                <w:szCs w:val="18"/>
              </w:rPr>
              <w:t xml:space="preserve">.09.2026 ob </w:t>
            </w:r>
            <w:r w:rsidR="00E37D59">
              <w:rPr>
                <w:rFonts w:ascii="Arial" w:hAnsi="Arial" w:cs="Arial"/>
                <w:color w:val="000000"/>
                <w:position w:val="-2"/>
                <w:sz w:val="18"/>
                <w:szCs w:val="18"/>
              </w:rPr>
              <w:t>10</w:t>
            </w:r>
            <w:r>
              <w:rPr>
                <w:rFonts w:ascii="Arial" w:hAnsi="Arial" w:cs="Arial"/>
                <w:color w:val="000000"/>
                <w:position w:val="-2"/>
                <w:sz w:val="18"/>
                <w:szCs w:val="18"/>
              </w:rPr>
              <w:t>:00</w:t>
            </w:r>
          </w:p>
        </w:tc>
      </w:tr>
    </w:tbl>
    <w:p w14:paraId="54E51758" w14:textId="77777777" w:rsidR="0053706A" w:rsidRDefault="0053706A" w:rsidP="00782787">
      <w:pPr>
        <w:pStyle w:val="Paragraf"/>
        <w:spacing w:line="240" w:lineRule="auto"/>
        <w:rPr>
          <w:rFonts w:ascii="Arial" w:hAnsi="Arial" w:cs="Arial"/>
        </w:rPr>
      </w:pPr>
    </w:p>
    <w:p w14:paraId="73BD7B95"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73B038E" w14:textId="77777777" w:rsidR="0053706A"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Darja Čepin</w:t>
      </w:r>
    </w:p>
    <w:p w14:paraId="3E044550" w14:textId="77777777" w:rsidR="0053706A"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darja.cepin@ravne.si</w:t>
      </w:r>
    </w:p>
    <w:p w14:paraId="44E3E907" w14:textId="77777777" w:rsidR="0053706A"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02 82 16 022</w:t>
      </w:r>
    </w:p>
    <w:p w14:paraId="766F78A6" w14:textId="77777777" w:rsidR="00F312EA"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D74609B"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4AAEE27" w14:textId="77777777" w:rsidR="0053706A"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F312EA" w14:paraId="06A73576" w14:textId="77777777">
        <w:tc>
          <w:tcPr>
            <w:tcW w:w="0" w:type="auto"/>
            <w:tcMar>
              <w:top w:w="0" w:type="auto"/>
              <w:bottom w:w="0" w:type="auto"/>
            </w:tcMar>
          </w:tcPr>
          <w:p w14:paraId="0C7F31D3" w14:textId="77777777" w:rsidR="00F312EA"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57BAA01F" w14:textId="77777777" w:rsidR="00F312EA" w:rsidRDefault="00000000">
      <w:pPr>
        <w:spacing w:before="225" w:after="225" w:line="240" w:lineRule="auto"/>
        <w:jc w:val="both"/>
      </w:pPr>
      <w:r>
        <w:rPr>
          <w:rFonts w:ascii="Arial" w:hAnsi="Arial" w:cs="Arial"/>
          <w:color w:val="000000"/>
          <w:sz w:val="18"/>
          <w:szCs w:val="18"/>
        </w:rPr>
        <w:lastRenderedPageBreak/>
        <w:t>Ponudnik odda ponudbo do roka za predložitev ponudb preko informacijskega sistema e-JN, ki je dosegljiv na spletnem naslovu https://ejn.gov.si/.</w:t>
      </w:r>
    </w:p>
    <w:p w14:paraId="60E68A61" w14:textId="77777777" w:rsidR="0069203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w:t>
      </w:r>
    </w:p>
    <w:p w14:paraId="2D9D9E34" w14:textId="7118D66A" w:rsidR="00F312EA" w:rsidRDefault="00000000">
      <w:pPr>
        <w:spacing w:before="225" w:after="225" w:line="240" w:lineRule="auto"/>
        <w:jc w:val="both"/>
      </w:pPr>
      <w:r>
        <w:rPr>
          <w:rFonts w:ascii="Arial" w:hAnsi="Arial" w:cs="Arial"/>
          <w:color w:val="000000"/>
          <w:sz w:val="18"/>
          <w:szCs w:val="18"/>
        </w:rPr>
        <w:t>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12CAFBAC" w14:textId="77777777" w:rsidR="00F312EA"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1025B39A" w14:textId="77777777" w:rsidR="00F312EA"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1167E4AE" w14:textId="77777777" w:rsidR="00F312EA"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tbl>
      <w:tblPr>
        <w:tblStyle w:val="NormalTablePHPDOCX"/>
        <w:tblW w:w="0" w:type="auto"/>
        <w:tblInd w:w="108" w:type="dxa"/>
        <w:tblLook w:val="04A0" w:firstRow="1" w:lastRow="0" w:firstColumn="1" w:lastColumn="0" w:noHBand="0" w:noVBand="1"/>
      </w:tblPr>
      <w:tblGrid>
        <w:gridCol w:w="8962"/>
      </w:tblGrid>
      <w:tr w:rsidR="00F312EA" w14:paraId="4FDCDEBE" w14:textId="77777777">
        <w:tc>
          <w:tcPr>
            <w:tcW w:w="0" w:type="auto"/>
            <w:tcMar>
              <w:top w:w="0" w:type="auto"/>
              <w:bottom w:w="0" w:type="auto"/>
            </w:tcMar>
          </w:tcPr>
          <w:p w14:paraId="59BC907F"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32003533"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D05AFEE"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6E3B2575"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BC80ABD"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p w14:paraId="73245158" w14:textId="77777777" w:rsidR="00692036" w:rsidRDefault="00692036" w:rsidP="00692036">
            <w:pPr>
              <w:rPr>
                <w:rFonts w:ascii="Arial" w:hAnsi="Arial" w:cs="Arial"/>
                <w:color w:val="000000"/>
                <w:sz w:val="18"/>
                <w:szCs w:val="18"/>
              </w:rPr>
            </w:pPr>
          </w:p>
          <w:p w14:paraId="7B6C6526" w14:textId="77777777" w:rsidR="00692036" w:rsidRDefault="00692036" w:rsidP="00692036">
            <w:pPr>
              <w:rPr>
                <w:rFonts w:ascii="Arial" w:hAnsi="Arial" w:cs="Arial"/>
                <w:color w:val="000000"/>
                <w:sz w:val="18"/>
                <w:szCs w:val="18"/>
              </w:rPr>
            </w:pPr>
          </w:p>
          <w:p w14:paraId="6E18FE33" w14:textId="6198D739" w:rsidR="00692036" w:rsidRPr="00692036" w:rsidRDefault="00692036" w:rsidP="00692036">
            <w:pPr>
              <w:rPr>
                <w:rFonts w:ascii="Arial" w:hAnsi="Arial" w:cs="Arial"/>
                <w:b/>
                <w:bCs/>
                <w:color w:val="000000"/>
                <w:sz w:val="18"/>
                <w:szCs w:val="18"/>
              </w:rPr>
            </w:pPr>
            <w:r w:rsidRPr="00692036">
              <w:rPr>
                <w:rFonts w:ascii="Arial" w:hAnsi="Arial" w:cs="Arial"/>
                <w:b/>
                <w:bCs/>
                <w:color w:val="000000"/>
                <w:sz w:val="18"/>
                <w:szCs w:val="18"/>
                <w:bdr w:val="single" w:sz="4" w:space="0" w:color="auto"/>
              </w:rPr>
              <w:t>Variantne in opcijske ponudbe niso dopustne in jih naročnik v primeru prejema ne bo upošteval!</w:t>
            </w:r>
          </w:p>
        </w:tc>
      </w:tr>
    </w:tbl>
    <w:p w14:paraId="6759EE5F"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01A9A11" w14:textId="77777777" w:rsidR="0053706A"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79532B4" w14:textId="77777777" w:rsidR="0053706A"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51C6E388" w14:textId="77777777" w:rsidR="00F312EA"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613ACD5" w14:textId="77777777" w:rsidR="00F312EA"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4BDA3DEC"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E8658B6" w14:textId="77777777" w:rsidR="0053706A"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5305E6A7" w14:textId="77777777" w:rsidR="00F312EA"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46E78C6"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PREVZEM RAZPISNE DOKUMENTACIJE</w:t>
      </w:r>
    </w:p>
    <w:p w14:paraId="3D1C112E" w14:textId="77777777" w:rsidR="0053706A"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8CBF5F6" w14:textId="77777777" w:rsidR="00F312EA"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3A7DFEB"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A461676" w14:textId="77777777" w:rsidR="00F312EA"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F312EA" w14:paraId="4250B1FE" w14:textId="77777777">
        <w:tc>
          <w:tcPr>
            <w:tcW w:w="0" w:type="auto"/>
            <w:tcMar>
              <w:top w:w="0" w:type="auto"/>
              <w:bottom w:w="0" w:type="auto"/>
            </w:tcMar>
          </w:tcPr>
          <w:p w14:paraId="0DD8696A" w14:textId="77777777" w:rsidR="00F312EA"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2CC936BD" w14:textId="77777777" w:rsidR="00F312EA" w:rsidRDefault="0000000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E45C5DB" w14:textId="77777777" w:rsidR="00F312EA" w:rsidRDefault="0000000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5C42A31" w14:textId="77777777" w:rsidR="00F312EA" w:rsidRDefault="0000000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1936628" w14:textId="77777777" w:rsidR="0053706A" w:rsidRPr="00BB1848" w:rsidRDefault="0053706A" w:rsidP="00872C8A">
      <w:pPr>
        <w:pStyle w:val="Paragraf"/>
        <w:spacing w:before="0" w:after="0"/>
        <w:rPr>
          <w:rFonts w:cs="Arial"/>
        </w:rPr>
      </w:pPr>
    </w:p>
    <w:p w14:paraId="2EC2C388" w14:textId="77777777" w:rsidR="0053706A" w:rsidRPr="00445A62" w:rsidRDefault="0053706A" w:rsidP="001761E6">
      <w:pPr>
        <w:pStyle w:val="Paragraf"/>
        <w:spacing w:before="0" w:after="0"/>
        <w:jc w:val="both"/>
        <w:rPr>
          <w:rFonts w:ascii="Arial" w:hAnsi="Arial" w:cs="Arial"/>
        </w:rPr>
      </w:pPr>
    </w:p>
    <w:p w14:paraId="00D3F853" w14:textId="75CD900A" w:rsidR="00F312EA" w:rsidRDefault="00000000">
      <w:pPr>
        <w:spacing w:after="0" w:line="240" w:lineRule="auto"/>
      </w:pPr>
      <w:r>
        <w:rPr>
          <w:rFonts w:ascii="Arial" w:hAnsi="Arial" w:cs="Arial"/>
          <w:color w:val="000000"/>
          <w:sz w:val="18"/>
          <w:szCs w:val="18"/>
        </w:rPr>
        <w:t>Datum: 2</w:t>
      </w:r>
      <w:r w:rsidR="00E03E45">
        <w:rPr>
          <w:rFonts w:ascii="Arial" w:hAnsi="Arial" w:cs="Arial"/>
          <w:color w:val="000000"/>
          <w:sz w:val="18"/>
          <w:szCs w:val="18"/>
        </w:rPr>
        <w:t>9</w:t>
      </w:r>
      <w:r>
        <w:rPr>
          <w:rFonts w:ascii="Arial" w:hAnsi="Arial" w:cs="Arial"/>
          <w:color w:val="000000"/>
          <w:sz w:val="18"/>
          <w:szCs w:val="18"/>
        </w:rPr>
        <w:t>.07.2026</w:t>
      </w:r>
      <w:r>
        <w:rPr>
          <w:rFonts w:ascii="Arial" w:hAnsi="Arial" w:cs="Arial"/>
          <w:color w:val="000000"/>
          <w:sz w:val="18"/>
          <w:szCs w:val="18"/>
        </w:rPr>
        <w:br/>
        <w:t xml:space="preserve">Kraj: </w:t>
      </w:r>
      <w:r w:rsidR="00692036">
        <w:rPr>
          <w:rFonts w:ascii="Arial" w:hAnsi="Arial" w:cs="Arial"/>
          <w:color w:val="000000"/>
          <w:sz w:val="18"/>
          <w:szCs w:val="18"/>
        </w:rPr>
        <w:t>Ravne na Koroškem</w:t>
      </w:r>
    </w:p>
    <w:tbl>
      <w:tblPr>
        <w:tblStyle w:val="NormalTablePHPDOCX"/>
        <w:tblW w:w="5000" w:type="pct"/>
        <w:tblInd w:w="108" w:type="dxa"/>
        <w:tblLook w:val="04A0" w:firstRow="1" w:lastRow="0" w:firstColumn="1" w:lastColumn="0" w:noHBand="0" w:noVBand="1"/>
      </w:tblPr>
      <w:tblGrid>
        <w:gridCol w:w="4092"/>
        <w:gridCol w:w="4978"/>
      </w:tblGrid>
      <w:tr w:rsidR="00F312EA" w14:paraId="115B7424" w14:textId="77777777">
        <w:trPr>
          <w:cantSplit/>
        </w:trPr>
        <w:tc>
          <w:tcPr>
            <w:tcW w:w="0" w:type="auto"/>
            <w:tcMar>
              <w:top w:w="135" w:type="dxa"/>
              <w:bottom w:w="135" w:type="dxa"/>
            </w:tcMar>
            <w:vAlign w:val="center"/>
          </w:tcPr>
          <w:p w14:paraId="5EEA394E" w14:textId="4075166A" w:rsidR="00F312EA" w:rsidRDefault="00000000">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Darja Čepin</w:t>
            </w:r>
            <w:r w:rsidR="00692036">
              <w:rPr>
                <w:rFonts w:ascii="Arial" w:hAnsi="Arial" w:cs="Arial"/>
                <w:color w:val="000000"/>
                <w:position w:val="-2"/>
                <w:sz w:val="18"/>
                <w:szCs w:val="18"/>
              </w:rPr>
              <w:t>, višja svetovalka I</w:t>
            </w:r>
          </w:p>
        </w:tc>
        <w:tc>
          <w:tcPr>
            <w:tcW w:w="0" w:type="auto"/>
            <w:tcMar>
              <w:top w:w="135" w:type="dxa"/>
              <w:bottom w:w="135" w:type="dxa"/>
            </w:tcMar>
            <w:vAlign w:val="center"/>
          </w:tcPr>
          <w:p w14:paraId="095FA93A" w14:textId="5973FA78" w:rsidR="00692036" w:rsidRPr="00692036" w:rsidRDefault="00000000">
            <w:pPr>
              <w:jc w:val="right"/>
              <w:rPr>
                <w:rFonts w:ascii="Arial" w:hAnsi="Arial" w:cs="Arial"/>
                <w:b/>
                <w:bCs/>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sidR="00692036" w:rsidRPr="00692036">
              <w:rPr>
                <w:rFonts w:ascii="Arial" w:hAnsi="Arial" w:cs="Arial"/>
                <w:b/>
                <w:bCs/>
                <w:color w:val="000000"/>
                <w:position w:val="-2"/>
                <w:sz w:val="18"/>
                <w:szCs w:val="18"/>
              </w:rPr>
              <w:t>Župan Občine Ravne na Koroškem</w:t>
            </w:r>
          </w:p>
          <w:p w14:paraId="0F4A987B" w14:textId="2C991FA4" w:rsidR="00F312EA" w:rsidRPr="00692036" w:rsidRDefault="00000000">
            <w:pPr>
              <w:jc w:val="right"/>
              <w:rPr>
                <w:rFonts w:ascii="Arial" w:hAnsi="Arial" w:cs="Arial"/>
                <w:b/>
                <w:bCs/>
                <w:color w:val="000000"/>
                <w:position w:val="-2"/>
                <w:sz w:val="18"/>
                <w:szCs w:val="18"/>
              </w:rPr>
            </w:pPr>
            <w:r w:rsidRPr="00692036">
              <w:rPr>
                <w:rFonts w:ascii="Arial" w:hAnsi="Arial" w:cs="Arial"/>
                <w:b/>
                <w:bCs/>
                <w:color w:val="000000"/>
                <w:position w:val="-2"/>
                <w:sz w:val="18"/>
                <w:szCs w:val="18"/>
              </w:rPr>
              <w:t>dr. Tomaž Rožen</w:t>
            </w:r>
          </w:p>
          <w:p w14:paraId="5AA5452B" w14:textId="7CCF0253" w:rsidR="00692036" w:rsidRDefault="00692036">
            <w:pPr>
              <w:jc w:val="right"/>
            </w:pPr>
          </w:p>
        </w:tc>
      </w:tr>
    </w:tbl>
    <w:p w14:paraId="7C8343AB" w14:textId="77777777" w:rsidR="00F312EA" w:rsidRDefault="00F312EA">
      <w:pPr>
        <w:sectPr w:rsidR="00F312EA" w:rsidSect="006E7A2B">
          <w:headerReference w:type="default" r:id="rId8"/>
          <w:footerReference w:type="default" r:id="rId9"/>
          <w:pgSz w:w="11906" w:h="16838"/>
          <w:pgMar w:top="1418" w:right="1418" w:bottom="1418" w:left="1418" w:header="567" w:footer="596" w:gutter="0"/>
          <w:cols w:space="708"/>
          <w:docGrid w:linePitch="360"/>
        </w:sectPr>
      </w:pPr>
    </w:p>
    <w:p w14:paraId="52C7F8F9" w14:textId="77777777" w:rsidR="0053706A"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CA73A0D" w14:textId="77777777" w:rsidR="0053706A" w:rsidRDefault="0053706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312EA" w14:paraId="218C3693" w14:textId="77777777">
        <w:tc>
          <w:tcPr>
            <w:tcW w:w="0" w:type="auto"/>
            <w:shd w:val="clear" w:color="auto" w:fill="000000"/>
            <w:tcMar>
              <w:top w:w="150" w:type="dxa"/>
              <w:bottom w:w="150" w:type="dxa"/>
            </w:tcMar>
            <w:vAlign w:val="center"/>
          </w:tcPr>
          <w:p w14:paraId="166AFD83" w14:textId="77777777" w:rsidR="00F312EA" w:rsidRDefault="00000000">
            <w:r>
              <w:rPr>
                <w:rFonts w:ascii="Arial" w:hAnsi="Arial" w:cs="Arial"/>
                <w:b/>
                <w:bCs/>
                <w:color w:val="FFFFFF"/>
                <w:position w:val="-2"/>
                <w:sz w:val="18"/>
                <w:szCs w:val="18"/>
                <w:shd w:val="clear" w:color="auto" w:fill="000000"/>
              </w:rPr>
              <w:t>1. Splošna navodila</w:t>
            </w:r>
          </w:p>
        </w:tc>
      </w:tr>
    </w:tbl>
    <w:p w14:paraId="1B1670C8" w14:textId="77777777" w:rsidR="00F312EA"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6F17828" w14:textId="77777777" w:rsidR="00F312EA"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89B65A8" w14:textId="77777777" w:rsidR="00F312EA"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C97B0AD" w14:textId="77777777" w:rsidR="00F312EA"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261C41A" w14:textId="77777777" w:rsidR="00F312EA"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BACD876" w14:textId="77777777" w:rsidR="00F312EA"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F8F77D" w14:textId="77777777" w:rsidR="00F312EA"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7A3B6154" w14:textId="77777777" w:rsidR="00F312EA" w:rsidRDefault="00F312E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F312EA" w14:paraId="6F1C1E58" w14:textId="77777777">
        <w:tc>
          <w:tcPr>
            <w:tcW w:w="0" w:type="auto"/>
            <w:shd w:val="clear" w:color="auto" w:fill="000000"/>
            <w:tcMar>
              <w:top w:w="150" w:type="dxa"/>
              <w:bottom w:w="150" w:type="dxa"/>
            </w:tcMar>
            <w:vAlign w:val="center"/>
          </w:tcPr>
          <w:p w14:paraId="5311DB6F" w14:textId="77777777" w:rsidR="00F312EA" w:rsidRDefault="00000000">
            <w:r>
              <w:rPr>
                <w:rFonts w:ascii="Arial" w:hAnsi="Arial" w:cs="Arial"/>
                <w:b/>
                <w:bCs/>
                <w:color w:val="FFFFFF"/>
                <w:position w:val="-2"/>
                <w:sz w:val="18"/>
                <w:szCs w:val="18"/>
                <w:shd w:val="clear" w:color="auto" w:fill="000000"/>
              </w:rPr>
              <w:t>2. Zakoni in predpisi</w:t>
            </w:r>
          </w:p>
        </w:tc>
      </w:tr>
    </w:tbl>
    <w:p w14:paraId="24C4FAD3" w14:textId="77777777" w:rsidR="00F312EA" w:rsidRDefault="0000000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312EA" w14:paraId="29F0F5A1" w14:textId="77777777">
        <w:tc>
          <w:tcPr>
            <w:tcW w:w="0" w:type="auto"/>
            <w:tcMar>
              <w:top w:w="0" w:type="auto"/>
              <w:bottom w:w="0" w:type="auto"/>
            </w:tcMar>
          </w:tcPr>
          <w:p w14:paraId="33D73703"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62663711"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065B843C"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7FECAB57"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357615A1"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E28800F"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42C56643"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C0BDA70" w14:textId="77777777" w:rsidR="00F312EA" w:rsidRDefault="00000000">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DC7AFF7" w14:textId="77777777" w:rsidR="00F312EA" w:rsidRDefault="0000000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F312EA" w14:paraId="6EE9F749" w14:textId="77777777">
        <w:tc>
          <w:tcPr>
            <w:tcW w:w="0" w:type="auto"/>
            <w:tcMar>
              <w:top w:w="0" w:type="auto"/>
              <w:bottom w:w="0" w:type="auto"/>
            </w:tcMar>
          </w:tcPr>
          <w:p w14:paraId="40B64FD3" w14:textId="77777777" w:rsidR="00F312EA"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2D213B3A" w14:textId="77777777" w:rsidR="00F312EA"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0C095D8" w14:textId="77777777" w:rsidR="00F312EA" w:rsidRDefault="0000000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17414FB8" w14:textId="77777777" w:rsidR="00F312EA" w:rsidRDefault="0000000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F9C0DED" w14:textId="77777777" w:rsidR="00F312EA" w:rsidRDefault="0000000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0CF0CE5" w14:textId="77777777" w:rsidR="00F312EA" w:rsidRDefault="0000000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F312EA" w14:paraId="509151F6" w14:textId="77777777">
        <w:tc>
          <w:tcPr>
            <w:tcW w:w="0" w:type="auto"/>
            <w:shd w:val="clear" w:color="auto" w:fill="000000"/>
            <w:tcMar>
              <w:top w:w="150" w:type="dxa"/>
              <w:bottom w:w="150" w:type="dxa"/>
            </w:tcMar>
            <w:vAlign w:val="center"/>
          </w:tcPr>
          <w:p w14:paraId="022E9831" w14:textId="77777777" w:rsidR="00F312EA" w:rsidRDefault="00000000">
            <w:r>
              <w:rPr>
                <w:rFonts w:ascii="Arial" w:hAnsi="Arial" w:cs="Arial"/>
                <w:b/>
                <w:bCs/>
                <w:color w:val="FFFFFF"/>
                <w:position w:val="-2"/>
                <w:sz w:val="18"/>
                <w:szCs w:val="18"/>
                <w:shd w:val="clear" w:color="auto" w:fill="000000"/>
              </w:rPr>
              <w:t>3. Jezik razpisne dokumentacije in ponudbe ter oblika</w:t>
            </w:r>
          </w:p>
        </w:tc>
      </w:tr>
    </w:tbl>
    <w:p w14:paraId="7202331E" w14:textId="77777777" w:rsidR="00F312EA"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96FF431" w14:textId="77777777" w:rsidR="00F312EA"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6F7E407" w14:textId="77777777" w:rsidR="00F312EA"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EF3AD6B" w14:textId="77777777" w:rsidR="00F312EA"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550C9A6" w14:textId="77777777" w:rsidR="00F312EA"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F312EA" w14:paraId="16C03C70" w14:textId="77777777">
        <w:tc>
          <w:tcPr>
            <w:tcW w:w="0" w:type="auto"/>
            <w:shd w:val="clear" w:color="auto" w:fill="000000"/>
            <w:tcMar>
              <w:top w:w="150" w:type="dxa"/>
              <w:bottom w:w="150" w:type="dxa"/>
            </w:tcMar>
            <w:vAlign w:val="center"/>
          </w:tcPr>
          <w:p w14:paraId="4754AEBC" w14:textId="77777777" w:rsidR="00F312EA" w:rsidRDefault="00000000">
            <w:r>
              <w:rPr>
                <w:rFonts w:ascii="Arial" w:hAnsi="Arial" w:cs="Arial"/>
                <w:b/>
                <w:bCs/>
                <w:color w:val="FFFFFF"/>
                <w:position w:val="-2"/>
                <w:sz w:val="18"/>
                <w:szCs w:val="18"/>
                <w:shd w:val="clear" w:color="auto" w:fill="000000"/>
              </w:rPr>
              <w:t>4. Skupna ponudba</w:t>
            </w:r>
          </w:p>
        </w:tc>
      </w:tr>
    </w:tbl>
    <w:p w14:paraId="67DB5BDE" w14:textId="77777777" w:rsidR="00F312EA"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312EA" w14:paraId="764F957F" w14:textId="77777777">
        <w:tc>
          <w:tcPr>
            <w:tcW w:w="0" w:type="auto"/>
            <w:tcMar>
              <w:top w:w="0" w:type="auto"/>
              <w:bottom w:w="0" w:type="auto"/>
            </w:tcMar>
          </w:tcPr>
          <w:p w14:paraId="656042EA"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38F40118"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3DAD9C1"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DE06107"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3F75849"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3029D0B"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627158E" w14:textId="77777777" w:rsidR="00F312EA"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472E280" w14:textId="77777777" w:rsidR="00F312EA"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F312EA" w14:paraId="1B85B6AA" w14:textId="77777777">
        <w:tc>
          <w:tcPr>
            <w:tcW w:w="0" w:type="auto"/>
            <w:shd w:val="clear" w:color="auto" w:fill="000000"/>
            <w:tcMar>
              <w:top w:w="150" w:type="dxa"/>
              <w:bottom w:w="150" w:type="dxa"/>
            </w:tcMar>
            <w:vAlign w:val="center"/>
          </w:tcPr>
          <w:p w14:paraId="4667E9EB" w14:textId="77777777" w:rsidR="00F312EA" w:rsidRDefault="00000000">
            <w:r>
              <w:rPr>
                <w:rFonts w:ascii="Arial" w:hAnsi="Arial" w:cs="Arial"/>
                <w:b/>
                <w:bCs/>
                <w:color w:val="FFFFFF"/>
                <w:position w:val="-2"/>
                <w:sz w:val="18"/>
                <w:szCs w:val="18"/>
                <w:shd w:val="clear" w:color="auto" w:fill="000000"/>
              </w:rPr>
              <w:t>5. Ponudba s podizvajalci</w:t>
            </w:r>
          </w:p>
        </w:tc>
      </w:tr>
    </w:tbl>
    <w:p w14:paraId="73BD4683" w14:textId="77777777" w:rsidR="00F312EA"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F46F69E" w14:textId="77777777" w:rsidR="00F312EA"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F312EA" w14:paraId="7E55B6DD" w14:textId="77777777">
        <w:tc>
          <w:tcPr>
            <w:tcW w:w="0" w:type="auto"/>
            <w:shd w:val="clear" w:color="auto" w:fill="000000"/>
            <w:tcMar>
              <w:top w:w="150" w:type="dxa"/>
              <w:bottom w:w="150" w:type="dxa"/>
            </w:tcMar>
            <w:vAlign w:val="center"/>
          </w:tcPr>
          <w:p w14:paraId="206FDBF3" w14:textId="77777777" w:rsidR="00F312EA" w:rsidRDefault="00000000">
            <w:r>
              <w:rPr>
                <w:rFonts w:ascii="Arial" w:hAnsi="Arial" w:cs="Arial"/>
                <w:b/>
                <w:bCs/>
                <w:color w:val="FFFFFF"/>
                <w:position w:val="-2"/>
                <w:sz w:val="18"/>
                <w:szCs w:val="18"/>
                <w:shd w:val="clear" w:color="auto" w:fill="000000"/>
              </w:rPr>
              <w:t>6. Ustavitev postopka, zavrnitev vseh ponudb, odstop od izvedbe javnega naročila</w:t>
            </w:r>
          </w:p>
        </w:tc>
      </w:tr>
    </w:tbl>
    <w:p w14:paraId="39554854" w14:textId="77777777" w:rsidR="00F312EA"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F312EA" w14:paraId="69248E9D" w14:textId="77777777">
        <w:tc>
          <w:tcPr>
            <w:tcW w:w="0" w:type="auto"/>
            <w:shd w:val="clear" w:color="auto" w:fill="000000"/>
            <w:tcMar>
              <w:top w:w="150" w:type="dxa"/>
              <w:bottom w:w="150" w:type="dxa"/>
            </w:tcMar>
            <w:vAlign w:val="center"/>
          </w:tcPr>
          <w:p w14:paraId="17C484BA" w14:textId="77777777" w:rsidR="00F312EA" w:rsidRDefault="00000000">
            <w:r>
              <w:rPr>
                <w:rFonts w:ascii="Arial" w:hAnsi="Arial" w:cs="Arial"/>
                <w:b/>
                <w:bCs/>
                <w:color w:val="FFFFFF"/>
                <w:position w:val="-2"/>
                <w:sz w:val="18"/>
                <w:szCs w:val="18"/>
                <w:shd w:val="clear" w:color="auto" w:fill="000000"/>
              </w:rPr>
              <w:t>7. Zmanjšanje obsega naročila</w:t>
            </w:r>
          </w:p>
        </w:tc>
      </w:tr>
    </w:tbl>
    <w:p w14:paraId="3A7FFBF8" w14:textId="77777777" w:rsidR="00F312EA"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AF23840" w14:textId="77777777" w:rsidR="00F312EA"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F312EA" w14:paraId="4E715BC3" w14:textId="77777777">
        <w:tc>
          <w:tcPr>
            <w:tcW w:w="0" w:type="auto"/>
            <w:shd w:val="clear" w:color="auto" w:fill="000000"/>
            <w:tcMar>
              <w:top w:w="150" w:type="dxa"/>
              <w:bottom w:w="150" w:type="dxa"/>
            </w:tcMar>
            <w:vAlign w:val="center"/>
          </w:tcPr>
          <w:p w14:paraId="1964E351" w14:textId="77777777" w:rsidR="00F312EA" w:rsidRDefault="00000000">
            <w:r>
              <w:rPr>
                <w:rFonts w:ascii="Arial" w:hAnsi="Arial" w:cs="Arial"/>
                <w:b/>
                <w:bCs/>
                <w:color w:val="FFFFFF"/>
                <w:position w:val="-2"/>
                <w:sz w:val="18"/>
                <w:szCs w:val="18"/>
                <w:shd w:val="clear" w:color="auto" w:fill="000000"/>
              </w:rPr>
              <w:t>8. Dopolnjevanje, spreminjanje ter pojasnjevanje ponudb</w:t>
            </w:r>
          </w:p>
        </w:tc>
      </w:tr>
    </w:tbl>
    <w:p w14:paraId="620819C6" w14:textId="110CC06E" w:rsidR="00692036" w:rsidRPr="00B2156A"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689C804" w14:textId="66FF0FA5" w:rsidR="00F312EA"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ECB2EC6" w14:textId="77777777" w:rsidR="00F312EA" w:rsidRDefault="00000000">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3CE3C4B" w14:textId="77777777" w:rsidR="00F312EA"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9EBE554" w14:textId="77777777" w:rsidR="00F312EA"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9C9D0C8" w14:textId="77777777" w:rsidR="00F312EA"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F312EA" w14:paraId="1745411E" w14:textId="77777777">
        <w:tc>
          <w:tcPr>
            <w:tcW w:w="0" w:type="auto"/>
            <w:shd w:val="clear" w:color="auto" w:fill="000000"/>
            <w:tcMar>
              <w:top w:w="150" w:type="dxa"/>
              <w:bottom w:w="150" w:type="dxa"/>
            </w:tcMar>
            <w:vAlign w:val="center"/>
          </w:tcPr>
          <w:p w14:paraId="7E5B7FDD" w14:textId="77777777" w:rsidR="00F312EA" w:rsidRDefault="00000000">
            <w:r>
              <w:rPr>
                <w:rFonts w:ascii="Arial" w:hAnsi="Arial" w:cs="Arial"/>
                <w:b/>
                <w:bCs/>
                <w:color w:val="FFFFFF"/>
                <w:position w:val="-2"/>
                <w:sz w:val="18"/>
                <w:szCs w:val="18"/>
                <w:shd w:val="clear" w:color="auto" w:fill="000000"/>
              </w:rPr>
              <w:t>9. Obvestilo o oddaji naročila</w:t>
            </w:r>
          </w:p>
        </w:tc>
      </w:tr>
    </w:tbl>
    <w:p w14:paraId="56DFCAE1" w14:textId="77777777" w:rsidR="00F312EA"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276EF4E" w14:textId="77777777" w:rsidR="00F312EA"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7C76DD0" w14:textId="77777777" w:rsidR="00F312EA"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8CC7C50" w14:textId="77777777" w:rsidR="00F312EA"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F312EA" w14:paraId="0221C27F" w14:textId="77777777">
        <w:tc>
          <w:tcPr>
            <w:tcW w:w="0" w:type="auto"/>
            <w:shd w:val="clear" w:color="auto" w:fill="000000"/>
            <w:tcMar>
              <w:top w:w="150" w:type="dxa"/>
              <w:bottom w:w="150" w:type="dxa"/>
            </w:tcMar>
            <w:vAlign w:val="center"/>
          </w:tcPr>
          <w:p w14:paraId="27C9C1EF" w14:textId="77777777" w:rsidR="00F312EA" w:rsidRDefault="00000000">
            <w:r>
              <w:rPr>
                <w:rFonts w:ascii="Arial" w:hAnsi="Arial" w:cs="Arial"/>
                <w:b/>
                <w:bCs/>
                <w:color w:val="FFFFFF"/>
                <w:position w:val="-2"/>
                <w:sz w:val="18"/>
                <w:szCs w:val="18"/>
                <w:shd w:val="clear" w:color="auto" w:fill="000000"/>
              </w:rPr>
              <w:t>10. Sklenitev pogodbe in spremembe pogodbe</w:t>
            </w:r>
          </w:p>
        </w:tc>
      </w:tr>
    </w:tbl>
    <w:p w14:paraId="642F3F5A" w14:textId="77777777" w:rsidR="00F312EA"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39E48E7" w14:textId="77777777" w:rsidR="00F312EA"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55AE1648" w14:textId="77777777" w:rsidR="00B2156A"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w:t>
      </w:r>
    </w:p>
    <w:p w14:paraId="6A5F6AEE" w14:textId="313EEA45" w:rsidR="00F312EA" w:rsidRDefault="00000000">
      <w:pPr>
        <w:spacing w:before="225" w:after="225" w:line="240" w:lineRule="auto"/>
        <w:jc w:val="both"/>
      </w:pPr>
      <w:r>
        <w:rPr>
          <w:rFonts w:ascii="Arial" w:hAnsi="Arial" w:cs="Arial"/>
          <w:color w:val="000000"/>
          <w:sz w:val="18"/>
          <w:szCs w:val="18"/>
        </w:rPr>
        <w:lastRenderedPageBreak/>
        <w:t>Prav tako lahko naročnik od takšnega ponudnika zahteva povračilo vse morebitno dodatno nastale škode zaradi takšnega ravnanja izbranega ponudnika. Naročnik si pridržuje tudi pravico sodno iztožiti podpis pogodbe, če bi bilo to naročniku v interesu. Naročnik si pridržuje pravico zoper izbranega ponudnika podati predlog za uvedbo postopka o prekršku iz četrte točke prvega odstavka 112. člena ZJN-3.</w:t>
      </w:r>
    </w:p>
    <w:p w14:paraId="69962252" w14:textId="77777777" w:rsidR="00F312EA"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3FAF9947" w14:textId="77777777" w:rsidR="00F312EA"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E980B70" w14:textId="77777777" w:rsidR="00F312EA"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39FBAEF0" w14:textId="77777777" w:rsidR="00F312EA"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07731292" w14:textId="77777777" w:rsidR="00F312EA"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649C154C" w14:textId="77777777" w:rsidR="00F312EA"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52E9EF88" w14:textId="77777777" w:rsidR="00F312EA"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739715F6" w14:textId="77777777" w:rsidR="00F312EA" w:rsidRDefault="00000000">
      <w:pPr>
        <w:spacing w:before="225" w:after="225" w:line="240" w:lineRule="auto"/>
        <w:jc w:val="both"/>
      </w:pPr>
      <w:r>
        <w:rPr>
          <w:rFonts w:ascii="Arial" w:hAnsi="Arial" w:cs="Arial"/>
          <w:color w:val="000000"/>
          <w:sz w:val="18"/>
          <w:szCs w:val="18"/>
        </w:rPr>
        <w:t>- nedvoumna določba o reviziji ali opcija v skladu s 1. točko;</w:t>
      </w:r>
    </w:p>
    <w:p w14:paraId="06326B3E" w14:textId="77777777" w:rsidR="00F312EA"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5748DA27" w14:textId="77777777" w:rsidR="00F312EA" w:rsidRDefault="00000000">
      <w:pPr>
        <w:spacing w:before="225" w:after="225" w:line="240" w:lineRule="auto"/>
        <w:jc w:val="both"/>
      </w:pPr>
      <w:r>
        <w:rPr>
          <w:rFonts w:ascii="Arial" w:hAnsi="Arial" w:cs="Arial"/>
          <w:color w:val="000000"/>
          <w:sz w:val="18"/>
          <w:szCs w:val="18"/>
        </w:rPr>
        <w:t> 5. če sprememba ne glede na njeno vrednost ni bistvena.</w:t>
      </w:r>
    </w:p>
    <w:p w14:paraId="20E5DF97" w14:textId="77777777" w:rsidR="00F312EA"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DBF5A08" w14:textId="77777777" w:rsidR="00F312EA"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F312EA" w14:paraId="5AC9A354" w14:textId="77777777">
        <w:tc>
          <w:tcPr>
            <w:tcW w:w="0" w:type="auto"/>
            <w:tcMar>
              <w:top w:w="0" w:type="auto"/>
              <w:bottom w:w="0" w:type="auto"/>
            </w:tcMar>
          </w:tcPr>
          <w:p w14:paraId="20EDA4E6" w14:textId="77777777" w:rsidR="00F312EA"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7DBC3AD" w14:textId="77777777" w:rsidR="00F312EA"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24EE9F90" w14:textId="77777777" w:rsidR="00F312EA"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716C1760" w14:textId="77777777" w:rsidR="00F312EA"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048BA543" w14:textId="77777777" w:rsidR="00F312EA" w:rsidRDefault="00F312EA"/>
    <w:tbl>
      <w:tblPr>
        <w:tblStyle w:val="NormalTablePHPDOCX"/>
        <w:tblW w:w="2500" w:type="pct"/>
        <w:tblInd w:w="108" w:type="dxa"/>
        <w:tblLook w:val="04A0" w:firstRow="1" w:lastRow="0" w:firstColumn="1" w:lastColumn="0" w:noHBand="0" w:noVBand="1"/>
      </w:tblPr>
      <w:tblGrid>
        <w:gridCol w:w="4535"/>
      </w:tblGrid>
      <w:tr w:rsidR="00F312EA" w14:paraId="163A8D63" w14:textId="77777777">
        <w:tc>
          <w:tcPr>
            <w:tcW w:w="0" w:type="auto"/>
            <w:shd w:val="clear" w:color="auto" w:fill="000000"/>
            <w:tcMar>
              <w:top w:w="150" w:type="dxa"/>
              <w:bottom w:w="150" w:type="dxa"/>
            </w:tcMar>
            <w:vAlign w:val="center"/>
          </w:tcPr>
          <w:p w14:paraId="7C4FA359" w14:textId="77777777" w:rsidR="00F312EA" w:rsidRDefault="00000000">
            <w:r>
              <w:rPr>
                <w:rFonts w:ascii="Arial" w:hAnsi="Arial" w:cs="Arial"/>
                <w:b/>
                <w:bCs/>
                <w:color w:val="FFFFFF"/>
                <w:position w:val="-2"/>
                <w:sz w:val="18"/>
                <w:szCs w:val="18"/>
                <w:shd w:val="clear" w:color="auto" w:fill="000000"/>
              </w:rPr>
              <w:t>11. Zaupnost ponudbene dokumentacije</w:t>
            </w:r>
          </w:p>
        </w:tc>
      </w:tr>
    </w:tbl>
    <w:p w14:paraId="5F4ED2C6" w14:textId="77777777" w:rsidR="00F312EA" w:rsidRDefault="00000000">
      <w:pPr>
        <w:spacing w:before="225" w:after="225" w:line="240" w:lineRule="auto"/>
        <w:jc w:val="both"/>
      </w:pPr>
      <w:r>
        <w:rPr>
          <w:rFonts w:ascii="Arial" w:hAnsi="Arial" w:cs="Arial"/>
          <w:color w:val="000000"/>
          <w:sz w:val="18"/>
          <w:szCs w:val="18"/>
        </w:rPr>
        <w:lastRenderedPageBreak/>
        <w:t>Ponudniki, ki z udeležbo v postopku oziroma izvajanju pogodbenih obveznosti izvedo za zaupne podatke oziroma poslovne skrivnosti, so jih dolžni varovati v skladu s predpisi, ki urejajo varovanje poslovne skrivnosti.</w:t>
      </w:r>
    </w:p>
    <w:p w14:paraId="6DF8DE87" w14:textId="77777777" w:rsidR="00F312EA"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F7DD0C2" w14:textId="77777777" w:rsidR="00F312EA"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312EA" w14:paraId="4A73310C" w14:textId="77777777">
        <w:tc>
          <w:tcPr>
            <w:tcW w:w="0" w:type="auto"/>
            <w:tcMar>
              <w:top w:w="0" w:type="auto"/>
              <w:bottom w:w="0" w:type="auto"/>
            </w:tcMar>
          </w:tcPr>
          <w:p w14:paraId="18BE9C17" w14:textId="77777777" w:rsidR="00F312EA"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376CA56" w14:textId="77777777" w:rsidR="00F312EA"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5F3D36FB" w14:textId="77777777" w:rsidR="00F312EA"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02D687C" w14:textId="77777777" w:rsidR="00F312EA"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90E2FB2" w14:textId="77777777" w:rsidR="00F312EA"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048808E" w14:textId="77777777" w:rsidR="00F312EA"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F312EA" w14:paraId="62D09291" w14:textId="77777777">
        <w:tc>
          <w:tcPr>
            <w:tcW w:w="0" w:type="auto"/>
            <w:shd w:val="clear" w:color="auto" w:fill="000000"/>
            <w:tcMar>
              <w:top w:w="150" w:type="dxa"/>
              <w:bottom w:w="150" w:type="dxa"/>
            </w:tcMar>
            <w:vAlign w:val="center"/>
          </w:tcPr>
          <w:p w14:paraId="1878869A" w14:textId="77777777" w:rsidR="00F312EA" w:rsidRDefault="00000000">
            <w:r>
              <w:rPr>
                <w:rFonts w:ascii="Arial" w:hAnsi="Arial" w:cs="Arial"/>
                <w:b/>
                <w:bCs/>
                <w:color w:val="FFFFFF"/>
                <w:position w:val="-2"/>
                <w:sz w:val="18"/>
                <w:szCs w:val="18"/>
                <w:shd w:val="clear" w:color="auto" w:fill="000000"/>
              </w:rPr>
              <w:t>12. Način predložitve dokumentov v ponudbi</w:t>
            </w:r>
          </w:p>
        </w:tc>
      </w:tr>
    </w:tbl>
    <w:p w14:paraId="7693AF98" w14:textId="77777777" w:rsidR="00F312EA"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AC46224" w14:textId="77777777" w:rsidR="00F312EA"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AF5C5BB" w14:textId="77777777" w:rsidR="00F312EA"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1AFA227" w14:textId="77777777" w:rsidR="00F312EA"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9EC7887" w14:textId="77777777" w:rsidR="00F312EA"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D35CACC" w14:textId="77777777" w:rsidR="00B2156A" w:rsidRDefault="00B2156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F312EA" w14:paraId="43E668DF" w14:textId="77777777">
        <w:tc>
          <w:tcPr>
            <w:tcW w:w="0" w:type="auto"/>
            <w:shd w:val="clear" w:color="auto" w:fill="000000"/>
            <w:tcMar>
              <w:top w:w="150" w:type="dxa"/>
              <w:bottom w:w="150" w:type="dxa"/>
            </w:tcMar>
            <w:vAlign w:val="center"/>
          </w:tcPr>
          <w:p w14:paraId="4FD89C06" w14:textId="77777777" w:rsidR="00F312EA" w:rsidRDefault="00000000">
            <w:r>
              <w:rPr>
                <w:rFonts w:ascii="Arial" w:hAnsi="Arial" w:cs="Arial"/>
                <w:b/>
                <w:bCs/>
                <w:color w:val="FFFFFF"/>
                <w:position w:val="-2"/>
                <w:sz w:val="18"/>
                <w:szCs w:val="18"/>
                <w:shd w:val="clear" w:color="auto" w:fill="000000"/>
              </w:rPr>
              <w:lastRenderedPageBreak/>
              <w:t>13. Veljavnost ponudbe</w:t>
            </w:r>
          </w:p>
        </w:tc>
      </w:tr>
    </w:tbl>
    <w:p w14:paraId="795212EB" w14:textId="77777777" w:rsidR="00F312EA" w:rsidRDefault="00000000">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5CACAE64" w14:textId="77777777" w:rsidR="00F312EA"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F312EA" w14:paraId="29A80C28" w14:textId="77777777">
        <w:tc>
          <w:tcPr>
            <w:tcW w:w="0" w:type="auto"/>
            <w:shd w:val="clear" w:color="auto" w:fill="000000"/>
            <w:tcMar>
              <w:top w:w="150" w:type="dxa"/>
              <w:bottom w:w="150" w:type="dxa"/>
            </w:tcMar>
            <w:vAlign w:val="center"/>
          </w:tcPr>
          <w:p w14:paraId="67AB1741" w14:textId="77777777" w:rsidR="00F312EA" w:rsidRDefault="00000000">
            <w:r>
              <w:rPr>
                <w:rFonts w:ascii="Arial" w:hAnsi="Arial" w:cs="Arial"/>
                <w:b/>
                <w:bCs/>
                <w:color w:val="FFFFFF"/>
                <w:position w:val="-2"/>
                <w:sz w:val="18"/>
                <w:szCs w:val="18"/>
                <w:shd w:val="clear" w:color="auto" w:fill="000000"/>
              </w:rPr>
              <w:t>14. Pravno varstvo</w:t>
            </w:r>
          </w:p>
        </w:tc>
      </w:tr>
    </w:tbl>
    <w:p w14:paraId="2EE71174" w14:textId="77777777" w:rsidR="00F312EA"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1956E72" w14:textId="77777777" w:rsidR="00F312EA"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CBB0D6B" w14:textId="77777777" w:rsidR="00F312EA"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EFE7B0A" w14:textId="77777777" w:rsidR="00F312EA"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3C31F2E" w14:textId="77777777" w:rsidR="00F312EA"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6F8FD497" w14:textId="77777777" w:rsidR="00F312EA"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BDB9D7D" w14:textId="77777777" w:rsidR="00F312EA" w:rsidRDefault="00000000">
      <w:pPr>
        <w:spacing w:before="225" w:after="225" w:line="240" w:lineRule="auto"/>
        <w:jc w:val="both"/>
      </w:pPr>
      <w:r>
        <w:rPr>
          <w:rFonts w:ascii="Arial" w:hAnsi="Arial" w:cs="Arial"/>
          <w:color w:val="000000"/>
          <w:sz w:val="18"/>
          <w:szCs w:val="18"/>
        </w:rPr>
        <w:t>https://ejn.gov.si/sistem/pravno-varstvo.html</w:t>
      </w:r>
    </w:p>
    <w:p w14:paraId="3335AF55" w14:textId="77777777" w:rsidR="00F312EA"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D943183" w14:textId="77777777" w:rsidR="00F312EA"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293C3C11" w14:textId="77777777" w:rsidR="00F312EA"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06D92AFA" w14:textId="77777777" w:rsidR="00F312EA" w:rsidRDefault="00F312EA">
      <w:pPr>
        <w:sectPr w:rsidR="00F312EA" w:rsidSect="00D931BF">
          <w:pgSz w:w="11906" w:h="16838"/>
          <w:pgMar w:top="1418" w:right="1418" w:bottom="1418" w:left="1418" w:header="567" w:footer="680" w:gutter="0"/>
          <w:cols w:space="708"/>
          <w:docGrid w:linePitch="360"/>
        </w:sectPr>
      </w:pPr>
    </w:p>
    <w:p w14:paraId="54526148" w14:textId="77777777" w:rsidR="0053706A"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76AE44A" w14:textId="77777777" w:rsidR="0053706A" w:rsidRDefault="0053706A" w:rsidP="00C25086">
      <w:pPr>
        <w:rPr>
          <w:rFonts w:ascii="Arial" w:hAnsi="Arial" w:cs="Arial"/>
          <w:sz w:val="18"/>
          <w:szCs w:val="18"/>
        </w:rPr>
      </w:pPr>
    </w:p>
    <w:p w14:paraId="298F0CD9" w14:textId="77777777" w:rsidR="00E37D59" w:rsidRPr="00E37D59" w:rsidRDefault="00E37D59" w:rsidP="00E37D59">
      <w:pPr>
        <w:rPr>
          <w:rFonts w:ascii="Arial" w:hAnsi="Arial" w:cs="Arial"/>
          <w:color w:val="000000"/>
          <w:sz w:val="18"/>
          <w:szCs w:val="18"/>
        </w:rPr>
      </w:pPr>
      <w:r w:rsidRPr="00E37D59">
        <w:rPr>
          <w:rFonts w:ascii="Arial" w:hAnsi="Arial" w:cs="Arial"/>
          <w:color w:val="000000"/>
          <w:sz w:val="18"/>
          <w:szCs w:val="18"/>
        </w:rPr>
        <w:t xml:space="preserve">Izbira ponudb bo potekala po naslednjem kriteriju: </w:t>
      </w:r>
      <w:r w:rsidRPr="00E37D59">
        <w:rPr>
          <w:rFonts w:ascii="Arial" w:hAnsi="Arial" w:cs="Arial"/>
          <w:b/>
          <w:bCs/>
          <w:color w:val="000000"/>
          <w:sz w:val="18"/>
          <w:szCs w:val="18"/>
        </w:rPr>
        <w:t> ekonomsko najugodnejša ponudba.</w:t>
      </w:r>
    </w:p>
    <w:p w14:paraId="6FECB32D" w14:textId="77777777" w:rsidR="00E37D59" w:rsidRPr="00E37D59" w:rsidRDefault="00E37D59" w:rsidP="00E37D59">
      <w:pPr>
        <w:rPr>
          <w:rFonts w:ascii="Arial" w:hAnsi="Arial" w:cs="Arial"/>
          <w:color w:val="000000"/>
          <w:sz w:val="18"/>
          <w:szCs w:val="18"/>
        </w:rPr>
      </w:pPr>
      <w:r w:rsidRPr="00E37D59">
        <w:rPr>
          <w:rFonts w:ascii="Arial" w:hAnsi="Arial" w:cs="Arial"/>
          <w:color w:val="000000"/>
          <w:sz w:val="18"/>
          <w:szCs w:val="18"/>
        </w:rPr>
        <w:t xml:space="preserve">Upoštevali se bodo naslednji </w:t>
      </w:r>
      <w:proofErr w:type="spellStart"/>
      <w:r w:rsidRPr="00E37D59">
        <w:rPr>
          <w:rFonts w:ascii="Arial" w:hAnsi="Arial" w:cs="Arial"/>
          <w:color w:val="000000"/>
          <w:sz w:val="18"/>
          <w:szCs w:val="18"/>
        </w:rPr>
        <w:t>ponderji</w:t>
      </w:r>
      <w:proofErr w:type="spellEnd"/>
      <w:r w:rsidRPr="00E37D59">
        <w:rPr>
          <w:rFonts w:ascii="Arial" w:hAnsi="Arial" w:cs="Arial"/>
          <w:color w:val="000000"/>
          <w:sz w:val="18"/>
          <w:szCs w:val="18"/>
        </w:rPr>
        <w:t>:</w:t>
      </w:r>
    </w:p>
    <w:tbl>
      <w:tblPr>
        <w:tblW w:w="5000" w:type="pct"/>
        <w:tblInd w:w="108" w:type="dxa"/>
        <w:tblLook w:val="04A0" w:firstRow="1" w:lastRow="0" w:firstColumn="1" w:lastColumn="0" w:noHBand="0" w:noVBand="1"/>
      </w:tblPr>
      <w:tblGrid>
        <w:gridCol w:w="1086"/>
        <w:gridCol w:w="3441"/>
        <w:gridCol w:w="4527"/>
      </w:tblGrid>
      <w:tr w:rsidR="00E37D59" w:rsidRPr="00E37D59" w14:paraId="50EC9C00" w14:textId="77777777">
        <w:tc>
          <w:tcPr>
            <w:tcW w:w="6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6A2B716" w14:textId="77777777" w:rsidR="00E37D59" w:rsidRPr="00E37D59" w:rsidRDefault="00E37D59" w:rsidP="00E37D59">
            <w:pPr>
              <w:rPr>
                <w:rFonts w:ascii="Arial" w:hAnsi="Arial" w:cs="Arial"/>
                <w:color w:val="000000"/>
                <w:szCs w:val="18"/>
              </w:rPr>
            </w:pPr>
            <w:proofErr w:type="spellStart"/>
            <w:r w:rsidRPr="00E37D59">
              <w:rPr>
                <w:rFonts w:ascii="Arial" w:hAnsi="Arial" w:cs="Arial"/>
                <w:color w:val="000000"/>
                <w:szCs w:val="18"/>
              </w:rPr>
              <w:t>Ponder</w:t>
            </w:r>
            <w:proofErr w:type="spellEnd"/>
            <w:r w:rsidRPr="00E37D59">
              <w:rPr>
                <w:rFonts w:ascii="Arial" w:hAnsi="Arial" w:cs="Arial"/>
                <w:color w:val="000000"/>
                <w:szCs w:val="18"/>
              </w:rPr>
              <w:t xml:space="preserve"> 1:</w:t>
            </w:r>
          </w:p>
        </w:tc>
        <w:tc>
          <w:tcPr>
            <w:tcW w:w="19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56BD02" w14:textId="23DAFB1B" w:rsidR="00E37D59" w:rsidRPr="00E37D59" w:rsidRDefault="00E37D59" w:rsidP="00E37D59">
            <w:pPr>
              <w:rPr>
                <w:rFonts w:ascii="Arial" w:hAnsi="Arial" w:cs="Arial"/>
                <w:color w:val="000000"/>
                <w:szCs w:val="18"/>
              </w:rPr>
            </w:pPr>
            <w:r w:rsidRPr="00E37D59">
              <w:rPr>
                <w:rFonts w:ascii="Arial" w:hAnsi="Arial" w:cs="Arial"/>
                <w:color w:val="000000"/>
                <w:szCs w:val="18"/>
              </w:rPr>
              <w:t>Najnižja ponudbena cena</w:t>
            </w:r>
            <w:r>
              <w:rPr>
                <w:rFonts w:ascii="Arial" w:hAnsi="Arial" w:cs="Arial"/>
                <w:color w:val="000000"/>
                <w:szCs w:val="18"/>
              </w:rPr>
              <w:t xml:space="preserve"> (z DDV)</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9DAC6D" w14:textId="77777777" w:rsidR="00E37D59" w:rsidRPr="00E37D59" w:rsidRDefault="00E37D59" w:rsidP="00E37D59">
            <w:pPr>
              <w:rPr>
                <w:rFonts w:ascii="Arial" w:hAnsi="Arial" w:cs="Arial"/>
                <w:color w:val="000000"/>
                <w:szCs w:val="18"/>
              </w:rPr>
            </w:pPr>
            <w:r w:rsidRPr="00E37D59">
              <w:rPr>
                <w:rFonts w:ascii="Arial" w:hAnsi="Arial" w:cs="Arial"/>
                <w:color w:val="000000"/>
                <w:szCs w:val="18"/>
              </w:rPr>
              <w:t> </w:t>
            </w:r>
          </w:p>
        </w:tc>
      </w:tr>
    </w:tbl>
    <w:p w14:paraId="20299401" w14:textId="77777777" w:rsidR="00E37D59" w:rsidRPr="00E37D59" w:rsidRDefault="00E37D59" w:rsidP="00E37D59">
      <w:pPr>
        <w:rPr>
          <w:rFonts w:ascii="Arial" w:hAnsi="Arial" w:cs="Arial"/>
          <w:color w:val="000000"/>
          <w:sz w:val="18"/>
          <w:szCs w:val="18"/>
        </w:rPr>
      </w:pPr>
      <w:r w:rsidRPr="00E37D59">
        <w:rPr>
          <w:rFonts w:ascii="Arial" w:hAnsi="Arial" w:cs="Arial"/>
          <w:color w:val="000000"/>
          <w:sz w:val="18"/>
          <w:szCs w:val="18"/>
        </w:rPr>
        <w:t>V primeru enakovrednih ponudb se izvede javni žreb med najugodnejšimi ponudniki z identično ceno.</w:t>
      </w:r>
    </w:p>
    <w:p w14:paraId="761FA255" w14:textId="77777777" w:rsidR="00E37D59" w:rsidRPr="00E37D59" w:rsidRDefault="00E37D59" w:rsidP="00E37D59">
      <w:pPr>
        <w:rPr>
          <w:rFonts w:ascii="Arial" w:hAnsi="Arial" w:cs="Arial"/>
          <w:color w:val="000000"/>
          <w:sz w:val="18"/>
          <w:szCs w:val="18"/>
        </w:rPr>
      </w:pPr>
    </w:p>
    <w:p w14:paraId="6406D7C4" w14:textId="77777777" w:rsidR="00F312EA" w:rsidRDefault="00F312EA">
      <w:pPr>
        <w:sectPr w:rsidR="00F312EA" w:rsidSect="00D931BF">
          <w:pgSz w:w="11906" w:h="16838"/>
          <w:pgMar w:top="1418" w:right="1418" w:bottom="1418" w:left="1418" w:header="567" w:footer="680" w:gutter="0"/>
          <w:cols w:space="708"/>
          <w:docGrid w:linePitch="360"/>
        </w:sectPr>
      </w:pPr>
    </w:p>
    <w:p w14:paraId="75906C04"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08CD249" w14:textId="77777777" w:rsidR="00F312EA"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56C05AB" w14:textId="77777777" w:rsidR="00F312EA"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F312EA" w14:paraId="617362B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C227871" w14:textId="77777777" w:rsidR="00F312EA" w:rsidRDefault="00000000">
            <w:r>
              <w:rPr>
                <w:rFonts w:ascii="Arial" w:hAnsi="Arial" w:cs="Arial"/>
                <w:color w:val="FFFFFF"/>
                <w:position w:val="-2"/>
                <w:sz w:val="18"/>
                <w:szCs w:val="18"/>
              </w:rPr>
              <w:t>Razlogi za izključitev</w:t>
            </w:r>
          </w:p>
        </w:tc>
      </w:tr>
    </w:tbl>
    <w:p w14:paraId="229DD966"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58E25D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E145" w14:textId="77777777" w:rsidR="00F312EA"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3C4EC" w14:textId="77777777" w:rsidR="00F312EA"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91655B2"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12EA" w14:paraId="3A632F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6C237"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5B243" w14:textId="77777777" w:rsidR="00F312EA"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25549EF7" w14:textId="77777777" w:rsidR="00F312EA"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F312EA" w14:paraId="050EB0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1AC60"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E89CF" w14:textId="77777777" w:rsidR="00F312EA"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59A71D" w14:textId="77777777" w:rsidR="00F312EA"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66CC001" w14:textId="77777777" w:rsidR="00F312EA"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312EA" w14:paraId="2D60F3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C181C"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5BEFD"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11FCE16E" w14:textId="77777777" w:rsidR="00F312EA"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F312EA" w14:paraId="0FCBEC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C6A12" w14:textId="77777777" w:rsidR="00F312EA"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E2C6E"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4B6B1D0D" w14:textId="77777777" w:rsidR="00F312EA" w:rsidRDefault="00000000">
            <w:pPr>
              <w:spacing w:before="135" w:after="135"/>
              <w:jc w:val="both"/>
              <w:textAlignment w:val="center"/>
            </w:pPr>
            <w:r>
              <w:rPr>
                <w:rFonts w:ascii="Arial" w:hAnsi="Arial" w:cs="Arial"/>
                <w:color w:val="000000"/>
                <w:position w:val="-2"/>
                <w:sz w:val="18"/>
                <w:szCs w:val="18"/>
              </w:rPr>
              <w:t>Velja enako kot za ponudnika.</w:t>
            </w:r>
          </w:p>
          <w:p w14:paraId="67465230" w14:textId="77777777" w:rsidR="00F312E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D486DDC"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78665C1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EAB4E49" w14:textId="77777777" w:rsidR="00F312EA"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73DA9" w14:textId="77777777" w:rsidR="00F312EA"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528AE"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12EA" w14:paraId="444926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1077"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C4F91" w14:textId="77777777" w:rsidR="00F312EA"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07153935" w14:textId="77777777" w:rsidR="00F312EA"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4405D53" w14:textId="77777777" w:rsidR="00F312EA"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F312EA" w14:paraId="2A1AE6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2EA73"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91DFD" w14:textId="77777777" w:rsidR="00F312EA"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8002F14" w14:textId="77777777" w:rsidR="00F312EA"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12EA" w14:paraId="2F119D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EC2EB"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8AB0F"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1EA71154" w14:textId="77777777" w:rsidR="00F312EA" w:rsidRDefault="00000000">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F312EA" w14:paraId="547A8DA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F312EA" w14:paraId="4DDD60D5" w14:textId="77777777">
                    <w:tc>
                      <w:tcPr>
                        <w:tcW w:w="0" w:type="auto"/>
                        <w:tcMar>
                          <w:top w:w="0" w:type="auto"/>
                          <w:bottom w:w="0" w:type="auto"/>
                        </w:tcMar>
                      </w:tcPr>
                      <w:p w14:paraId="0A5083CF" w14:textId="77777777" w:rsidR="00F312EA" w:rsidRDefault="00F312EA"/>
                    </w:tc>
                  </w:tr>
                </w:tbl>
                <w:p w14:paraId="40D8B3E7" w14:textId="77777777" w:rsidR="00F312EA" w:rsidRDefault="00F312EA"/>
              </w:tc>
            </w:tr>
          </w:tbl>
          <w:p w14:paraId="7C99B069" w14:textId="77777777" w:rsidR="00F312EA" w:rsidRDefault="00F312EA"/>
        </w:tc>
      </w:tr>
      <w:tr w:rsidR="00F312EA" w14:paraId="614CBC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19DBD" w14:textId="77777777" w:rsidR="00F312E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D4382"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3933C8FD" w14:textId="77777777" w:rsidR="00F312EA"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12B26801" w14:textId="77777777" w:rsidR="00F312E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7F73817"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677E064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22FAC36" w14:textId="77777777" w:rsidR="00F312EA" w:rsidRDefault="0000000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E7600"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0C31A470"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12EA" w14:paraId="76115A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37E00"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5A649" w14:textId="77777777" w:rsidR="00F312EA"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6F8901A7" w14:textId="77777777" w:rsidR="00F312EA"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F312EA" w14:paraId="783C9B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14451"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687E8" w14:textId="77777777" w:rsidR="00F312EA" w:rsidRDefault="00000000">
            <w:pPr>
              <w:jc w:val="both"/>
              <w:textAlignment w:val="center"/>
            </w:pPr>
            <w:r>
              <w:rPr>
                <w:rFonts w:ascii="Arial" w:hAnsi="Arial" w:cs="Arial"/>
                <w:color w:val="000000"/>
                <w:position w:val="-2"/>
                <w:sz w:val="18"/>
                <w:szCs w:val="18"/>
              </w:rPr>
              <w:t> </w:t>
            </w:r>
          </w:p>
          <w:p w14:paraId="477896C3" w14:textId="77777777" w:rsidR="00F312EA" w:rsidRDefault="00000000">
            <w:r>
              <w:rPr>
                <w:rFonts w:ascii="Arial" w:hAnsi="Arial" w:cs="Arial"/>
                <w:color w:val="000000"/>
                <w:position w:val="-2"/>
                <w:sz w:val="18"/>
                <w:szCs w:val="18"/>
              </w:rPr>
              <w:t xml:space="preserve"> /</w:t>
            </w:r>
          </w:p>
        </w:tc>
      </w:tr>
      <w:tr w:rsidR="00F312EA" w14:paraId="333351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AE200"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CFF87"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4953BC9A" w14:textId="77777777" w:rsidR="00F312EA" w:rsidRDefault="00000000">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F312EA" w14:paraId="6B7E5C8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F312EA" w14:paraId="7643D66E" w14:textId="77777777">
                    <w:tc>
                      <w:tcPr>
                        <w:tcW w:w="0" w:type="auto"/>
                        <w:tcMar>
                          <w:top w:w="0" w:type="auto"/>
                          <w:bottom w:w="0" w:type="auto"/>
                        </w:tcMar>
                      </w:tcPr>
                      <w:p w14:paraId="2C7742A1" w14:textId="77777777" w:rsidR="00F312EA" w:rsidRDefault="00F312EA"/>
                    </w:tc>
                  </w:tr>
                </w:tbl>
                <w:p w14:paraId="23861FCA" w14:textId="77777777" w:rsidR="00F312EA" w:rsidRDefault="00F312EA"/>
              </w:tc>
            </w:tr>
          </w:tbl>
          <w:p w14:paraId="69B08035" w14:textId="77777777" w:rsidR="00F312EA" w:rsidRDefault="00F312EA"/>
        </w:tc>
      </w:tr>
      <w:tr w:rsidR="00F312EA" w14:paraId="314302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A9F0B" w14:textId="77777777" w:rsidR="00F312E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451F8"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7579834A" w14:textId="77777777" w:rsidR="00F312EA"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51AE92CF" w14:textId="77777777" w:rsidR="00F312E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2CFC9D0"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41ED5C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87E321E" w14:textId="77777777" w:rsidR="00F312EA"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55EA0"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1BDCAB"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12EA" w14:paraId="1048A4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46F8F"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89625" w14:textId="77777777" w:rsidR="00F312EA"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1D74D113" w14:textId="77777777" w:rsidR="00F312EA"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5859242" w14:textId="77777777" w:rsidR="00F312EA"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F312EA" w14:paraId="0359BC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DCABC" w14:textId="77777777" w:rsidR="00F312EA"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765D0" w14:textId="77777777" w:rsidR="00F312EA"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12EA" w14:paraId="2F98F7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D54BF"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8E600"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302C53D6" w14:textId="77777777" w:rsidR="00F312EA" w:rsidRDefault="00000000">
            <w:pPr>
              <w:spacing w:before="135" w:after="135"/>
              <w:jc w:val="both"/>
              <w:textAlignment w:val="center"/>
            </w:pPr>
            <w:r>
              <w:rPr>
                <w:rFonts w:ascii="Arial" w:hAnsi="Arial" w:cs="Arial"/>
                <w:color w:val="000000"/>
                <w:position w:val="-2"/>
                <w:sz w:val="18"/>
                <w:szCs w:val="18"/>
              </w:rPr>
              <w:t>Veljajo enake zahteve kot za vodilnega partnerja.</w:t>
            </w:r>
          </w:p>
        </w:tc>
      </w:tr>
      <w:tr w:rsidR="00F312EA" w14:paraId="5C9673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45EE1" w14:textId="77777777" w:rsidR="00F312E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894A9"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76FBF6B3" w14:textId="77777777" w:rsidR="00F312E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B343307" w14:textId="77777777" w:rsidR="00F312EA"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2C99073" w14:textId="77777777" w:rsidR="00F312EA" w:rsidRDefault="00F312EA"/>
    <w:tbl>
      <w:tblPr>
        <w:tblStyle w:val="NormalTablePHPDOCX"/>
        <w:tblW w:w="2500" w:type="pct"/>
        <w:tblInd w:w="108" w:type="dxa"/>
        <w:tblLook w:val="04A0" w:firstRow="1" w:lastRow="0" w:firstColumn="1" w:lastColumn="0" w:noHBand="0" w:noVBand="1"/>
      </w:tblPr>
      <w:tblGrid>
        <w:gridCol w:w="4504"/>
      </w:tblGrid>
      <w:tr w:rsidR="00F312EA" w14:paraId="64FFBDEC"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9B73882" w14:textId="77777777" w:rsidR="00F312EA" w:rsidRDefault="00000000">
            <w:r>
              <w:rPr>
                <w:rFonts w:ascii="Arial" w:hAnsi="Arial" w:cs="Arial"/>
                <w:color w:val="FFFFFF"/>
                <w:position w:val="-2"/>
                <w:sz w:val="18"/>
                <w:szCs w:val="18"/>
              </w:rPr>
              <w:t>Poslovna in finančna sposobnost</w:t>
            </w:r>
          </w:p>
        </w:tc>
      </w:tr>
    </w:tbl>
    <w:p w14:paraId="4225F9C0"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359677B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5EB0D9F" w14:textId="77777777" w:rsidR="00F312EA"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6628D" w14:textId="77777777" w:rsidR="00F312EA"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9AFBA9B" w14:textId="77777777" w:rsidR="00F312EA"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F312EA" w14:paraId="5761A4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AA1A8"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89A80" w14:textId="77777777" w:rsidR="00F312EA" w:rsidRDefault="00000000">
            <w:pPr>
              <w:spacing w:before="135" w:after="135"/>
              <w:jc w:val="both"/>
              <w:textAlignment w:val="center"/>
            </w:pPr>
            <w:r>
              <w:rPr>
                <w:rFonts w:ascii="Arial" w:hAnsi="Arial" w:cs="Arial"/>
                <w:color w:val="000000"/>
                <w:position w:val="-2"/>
                <w:sz w:val="18"/>
                <w:szCs w:val="18"/>
              </w:rPr>
              <w:t>Izpolnjen ter podpisan Obrazec  KROVNA IZJAVA.</w:t>
            </w:r>
          </w:p>
          <w:p w14:paraId="506BECA0" w14:textId="77777777" w:rsidR="00F312EA"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F312EA" w14:paraId="1A32C7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1A431"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4C231" w14:textId="77777777" w:rsidR="00F312EA"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B9ABC34" w14:textId="77777777" w:rsidR="00F312EA"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312EA" w14:paraId="4F590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2CE7A"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7F29E"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44035823" w14:textId="77777777" w:rsidR="00F312EA"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312EA" w14:paraId="125908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0ED66" w14:textId="77777777" w:rsidR="00F312EA"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025DE"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5B5977E2" w14:textId="77777777" w:rsidR="00F312EA"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CB43375" w14:textId="77777777" w:rsidR="00F312EA" w:rsidRDefault="00F312EA"/>
    <w:tbl>
      <w:tblPr>
        <w:tblStyle w:val="NormalTablePHPDOCX"/>
        <w:tblW w:w="2500" w:type="pct"/>
        <w:tblInd w:w="108" w:type="dxa"/>
        <w:tblLook w:val="04A0" w:firstRow="1" w:lastRow="0" w:firstColumn="1" w:lastColumn="0" w:noHBand="0" w:noVBand="1"/>
      </w:tblPr>
      <w:tblGrid>
        <w:gridCol w:w="4504"/>
      </w:tblGrid>
      <w:tr w:rsidR="00F312EA" w14:paraId="7B64BD9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827012C" w14:textId="77777777" w:rsidR="00F312EA" w:rsidRDefault="00000000">
            <w:r>
              <w:rPr>
                <w:rFonts w:ascii="Arial" w:hAnsi="Arial" w:cs="Arial"/>
                <w:color w:val="FFFFFF"/>
                <w:position w:val="-2"/>
                <w:sz w:val="18"/>
                <w:szCs w:val="18"/>
              </w:rPr>
              <w:t>Tehnična sposobnost</w:t>
            </w:r>
          </w:p>
        </w:tc>
      </w:tr>
    </w:tbl>
    <w:p w14:paraId="62CA2411"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04368F3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FD694B0" w14:textId="77777777" w:rsidR="00F312EA"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30F15" w14:textId="21BF0C09" w:rsidR="00F312EA" w:rsidRDefault="00000000">
            <w:pPr>
              <w:spacing w:before="135" w:after="135"/>
              <w:jc w:val="both"/>
              <w:textAlignment w:val="center"/>
            </w:pPr>
            <w:r>
              <w:rPr>
                <w:rFonts w:ascii="Arial" w:hAnsi="Arial" w:cs="Arial"/>
                <w:color w:val="000000"/>
                <w:position w:val="-2"/>
                <w:sz w:val="18"/>
                <w:szCs w:val="18"/>
              </w:rPr>
              <w:t>Gospodarski subjekt mora biti generalni uvoznik ali pooblaščeni prodajalec za blagovno znamko, katero ponuja (</w:t>
            </w:r>
            <w:r w:rsidR="00955607">
              <w:rPr>
                <w:rFonts w:ascii="Arial" w:hAnsi="Arial" w:cs="Arial"/>
                <w:color w:val="000000"/>
                <w:position w:val="-2"/>
                <w:sz w:val="18"/>
                <w:szCs w:val="18"/>
              </w:rPr>
              <w:t>IZJAVA</w:t>
            </w:r>
            <w:r w:rsidR="001A620B">
              <w:rPr>
                <w:rFonts w:ascii="Arial" w:hAnsi="Arial" w:cs="Arial"/>
                <w:color w:val="000000"/>
                <w:position w:val="-2"/>
                <w:sz w:val="18"/>
                <w:szCs w:val="18"/>
              </w:rPr>
              <w:t xml:space="preserve"> – obrazec št. 6</w:t>
            </w:r>
            <w:r>
              <w:rPr>
                <w:rFonts w:ascii="Arial" w:hAnsi="Arial" w:cs="Arial"/>
                <w:color w:val="000000"/>
                <w:position w:val="-2"/>
                <w:sz w:val="18"/>
                <w:szCs w:val="18"/>
              </w:rPr>
              <w:t>)</w:t>
            </w:r>
          </w:p>
        </w:tc>
      </w:tr>
      <w:tr w:rsidR="00F312EA" w14:paraId="600B85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2059B"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DDB1D" w14:textId="104EBBEF" w:rsidR="00F312EA" w:rsidRDefault="00000000">
            <w:pPr>
              <w:spacing w:before="135" w:after="135"/>
              <w:jc w:val="both"/>
              <w:textAlignment w:val="center"/>
            </w:pPr>
            <w:r>
              <w:rPr>
                <w:rFonts w:ascii="Arial" w:hAnsi="Arial" w:cs="Arial"/>
                <w:color w:val="000000"/>
                <w:position w:val="-2"/>
                <w:sz w:val="18"/>
                <w:szCs w:val="18"/>
              </w:rPr>
              <w:t xml:space="preserve">Izjava ponudnika o izpolnjevanju zahtev ter o sposobnosti za opravljanje dejavnosti - generalni uvoznik ali pooblaščeni prodajalec za blagovne znamke, katere ponuja, s prilogami (dokazilo - generalnii uvoznik oz. pooblaščeni prodajalec) - (razpisni obrazec </w:t>
            </w:r>
            <w:r w:rsidR="00955607">
              <w:rPr>
                <w:rFonts w:ascii="Arial" w:hAnsi="Arial" w:cs="Arial"/>
                <w:color w:val="000000"/>
                <w:position w:val="-2"/>
                <w:sz w:val="18"/>
                <w:szCs w:val="18"/>
              </w:rPr>
              <w:t>IZJAVA</w:t>
            </w:r>
            <w:r>
              <w:rPr>
                <w:rFonts w:ascii="Arial" w:hAnsi="Arial" w:cs="Arial"/>
                <w:color w:val="000000"/>
                <w:position w:val="-2"/>
                <w:sz w:val="18"/>
                <w:szCs w:val="18"/>
              </w:rPr>
              <w:t>).</w:t>
            </w:r>
          </w:p>
        </w:tc>
      </w:tr>
      <w:tr w:rsidR="00F312EA" w14:paraId="400D66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9185D"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8788F" w14:textId="77777777" w:rsidR="00F312EA" w:rsidRDefault="00000000">
            <w:pPr>
              <w:jc w:val="both"/>
              <w:textAlignment w:val="center"/>
            </w:pPr>
            <w:r>
              <w:rPr>
                <w:rFonts w:ascii="Arial" w:hAnsi="Arial" w:cs="Arial"/>
                <w:color w:val="000000"/>
                <w:position w:val="-2"/>
                <w:sz w:val="18"/>
                <w:szCs w:val="18"/>
              </w:rPr>
              <w:t> </w:t>
            </w:r>
          </w:p>
          <w:p w14:paraId="0BC5D873" w14:textId="77777777" w:rsidR="00F312EA" w:rsidRDefault="00000000">
            <w:r>
              <w:rPr>
                <w:rFonts w:ascii="Arial" w:hAnsi="Arial" w:cs="Arial"/>
                <w:color w:val="000000"/>
                <w:position w:val="-2"/>
                <w:sz w:val="18"/>
                <w:szCs w:val="18"/>
              </w:rPr>
              <w:t xml:space="preserve"> /</w:t>
            </w:r>
          </w:p>
        </w:tc>
      </w:tr>
      <w:tr w:rsidR="00F312EA" w14:paraId="420ADE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ADB30"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7B6AC" w14:textId="77777777" w:rsidR="00F312EA" w:rsidRDefault="00000000">
            <w:pPr>
              <w:spacing w:before="135" w:after="135"/>
              <w:jc w:val="both"/>
              <w:textAlignment w:val="center"/>
            </w:pPr>
            <w:r>
              <w:rPr>
                <w:rFonts w:ascii="Arial" w:hAnsi="Arial" w:cs="Arial"/>
                <w:color w:val="000000"/>
                <w:position w:val="-2"/>
                <w:sz w:val="18"/>
                <w:szCs w:val="18"/>
              </w:rPr>
              <w:t>KUMULATIVNO izpolnjevanje pogoja</w:t>
            </w:r>
          </w:p>
          <w:p w14:paraId="1E97D674" w14:textId="77777777" w:rsidR="00F312EA" w:rsidRDefault="00000000">
            <w:pPr>
              <w:jc w:val="both"/>
              <w:textAlignment w:val="center"/>
            </w:pPr>
            <w:r>
              <w:rPr>
                <w:rFonts w:ascii="Arial" w:hAnsi="Arial" w:cs="Arial"/>
                <w:color w:val="000000"/>
                <w:position w:val="-2"/>
                <w:sz w:val="18"/>
                <w:szCs w:val="18"/>
              </w:rPr>
              <w:t> </w:t>
            </w:r>
          </w:p>
        </w:tc>
      </w:tr>
      <w:tr w:rsidR="00F312EA" w14:paraId="1FA643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A73D6" w14:textId="77777777" w:rsidR="00F312E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AAC83" w14:textId="77777777" w:rsidR="00F312EA" w:rsidRDefault="00000000">
            <w:pPr>
              <w:spacing w:before="135" w:after="135"/>
              <w:jc w:val="both"/>
              <w:textAlignment w:val="center"/>
            </w:pPr>
            <w:r>
              <w:rPr>
                <w:rFonts w:ascii="Arial" w:hAnsi="Arial" w:cs="Arial"/>
                <w:color w:val="000000"/>
                <w:position w:val="-2"/>
                <w:sz w:val="18"/>
                <w:szCs w:val="18"/>
              </w:rPr>
              <w:t>KUMULATIVNO izpolnjevanje pogoja</w:t>
            </w:r>
          </w:p>
          <w:p w14:paraId="39F8FA47" w14:textId="77777777" w:rsidR="00F312EA" w:rsidRDefault="00000000">
            <w:pPr>
              <w:jc w:val="both"/>
              <w:textAlignment w:val="center"/>
            </w:pPr>
            <w:r>
              <w:rPr>
                <w:rFonts w:ascii="Arial" w:hAnsi="Arial" w:cs="Arial"/>
                <w:color w:val="000000"/>
                <w:position w:val="-2"/>
                <w:sz w:val="18"/>
                <w:szCs w:val="18"/>
              </w:rPr>
              <w:t> </w:t>
            </w:r>
          </w:p>
        </w:tc>
      </w:tr>
    </w:tbl>
    <w:p w14:paraId="4880C016" w14:textId="77777777" w:rsidR="00F312EA" w:rsidRDefault="00F312EA">
      <w:pPr>
        <w:sectPr w:rsidR="00F312EA" w:rsidSect="00D931BF">
          <w:pgSz w:w="11906" w:h="16838"/>
          <w:pgMar w:top="1418" w:right="1418" w:bottom="1418" w:left="1418" w:header="567" w:footer="680" w:gutter="0"/>
          <w:cols w:space="708"/>
          <w:docGrid w:linePitch="360"/>
        </w:sectPr>
      </w:pPr>
    </w:p>
    <w:p w14:paraId="0E55E875" w14:textId="77777777" w:rsidR="0053706A"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312EA" w14:paraId="387FBC49" w14:textId="77777777">
        <w:tc>
          <w:tcPr>
            <w:tcW w:w="0" w:type="auto"/>
            <w:shd w:val="clear" w:color="auto" w:fill="000000"/>
            <w:tcMar>
              <w:top w:w="150" w:type="dxa"/>
              <w:bottom w:w="150" w:type="dxa"/>
            </w:tcMar>
            <w:vAlign w:val="center"/>
          </w:tcPr>
          <w:p w14:paraId="10C38987" w14:textId="77777777" w:rsidR="00F312EA" w:rsidRDefault="00000000">
            <w:pPr>
              <w:jc w:val="center"/>
            </w:pPr>
            <w:r>
              <w:rPr>
                <w:rFonts w:ascii="Arial" w:hAnsi="Arial" w:cs="Arial"/>
                <w:b/>
                <w:bCs/>
                <w:color w:val="FFFFFF"/>
                <w:position w:val="-2"/>
                <w:sz w:val="18"/>
                <w:szCs w:val="18"/>
                <w:shd w:val="clear" w:color="auto" w:fill="000000"/>
              </w:rPr>
              <w:t>Zavarovanje za dobro izvedbo</w:t>
            </w:r>
          </w:p>
        </w:tc>
      </w:tr>
    </w:tbl>
    <w:p w14:paraId="176717DC" w14:textId="77777777" w:rsidR="00F312EA" w:rsidRDefault="00000000">
      <w:pPr>
        <w:spacing w:before="225" w:after="225" w:line="240" w:lineRule="auto"/>
        <w:jc w:val="both"/>
      </w:pPr>
      <w:r>
        <w:rPr>
          <w:rFonts w:ascii="Arial" w:hAnsi="Arial" w:cs="Arial"/>
          <w:color w:val="000000"/>
          <w:sz w:val="18"/>
          <w:szCs w:val="18"/>
        </w:rPr>
        <w:t>Instrument zavarovanja: menica</w:t>
      </w:r>
    </w:p>
    <w:p w14:paraId="690B1681" w14:textId="77777777" w:rsidR="00F312EA" w:rsidRDefault="00000000">
      <w:pPr>
        <w:spacing w:before="225" w:after="225" w:line="240" w:lineRule="auto"/>
        <w:jc w:val="both"/>
      </w:pPr>
      <w:r>
        <w:rPr>
          <w:rFonts w:ascii="Arial" w:hAnsi="Arial" w:cs="Arial"/>
          <w:color w:val="000000"/>
          <w:sz w:val="18"/>
          <w:szCs w:val="18"/>
        </w:rPr>
        <w:t>Višina zavarovanja: najmanj 10,00 % pogodbene vrednosti z DDV</w:t>
      </w:r>
    </w:p>
    <w:p w14:paraId="696B4CEB" w14:textId="77777777" w:rsidR="00F312EA" w:rsidRDefault="00000000">
      <w:pPr>
        <w:spacing w:before="225" w:after="225" w:line="240" w:lineRule="auto"/>
        <w:jc w:val="both"/>
      </w:pPr>
      <w:r>
        <w:rPr>
          <w:rFonts w:ascii="Arial" w:hAnsi="Arial" w:cs="Arial"/>
          <w:color w:val="000000"/>
          <w:sz w:val="18"/>
          <w:szCs w:val="18"/>
        </w:rPr>
        <w:t>Čas veljavnosti: najmanj 30 dni od roka za izvedbo del</w:t>
      </w:r>
    </w:p>
    <w:p w14:paraId="5472CF74" w14:textId="77777777" w:rsidR="00F312EA" w:rsidRDefault="00000000">
      <w:pPr>
        <w:spacing w:before="225" w:after="225" w:line="240" w:lineRule="auto"/>
        <w:jc w:val="both"/>
      </w:pPr>
      <w:r>
        <w:rPr>
          <w:rFonts w:ascii="Arial" w:hAnsi="Arial" w:cs="Arial"/>
          <w:color w:val="000000"/>
          <w:sz w:val="18"/>
          <w:szCs w:val="18"/>
        </w:rPr>
        <w:t>Zahtevanje dokazila: ni zahtevano dokazilo</w:t>
      </w:r>
    </w:p>
    <w:p w14:paraId="538D6730" w14:textId="77777777" w:rsidR="00F312EA" w:rsidRDefault="00000000">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F312EA" w14:paraId="4279FA52" w14:textId="77777777">
        <w:tc>
          <w:tcPr>
            <w:tcW w:w="0" w:type="auto"/>
            <w:shd w:val="clear" w:color="auto" w:fill="000000"/>
            <w:tcMar>
              <w:top w:w="150" w:type="dxa"/>
              <w:bottom w:w="150" w:type="dxa"/>
            </w:tcMar>
            <w:vAlign w:val="center"/>
          </w:tcPr>
          <w:p w14:paraId="72BC724D" w14:textId="77777777" w:rsidR="00F312EA" w:rsidRDefault="00000000">
            <w:pPr>
              <w:jc w:val="center"/>
            </w:pPr>
            <w:r>
              <w:rPr>
                <w:rFonts w:ascii="Arial" w:hAnsi="Arial" w:cs="Arial"/>
                <w:b/>
                <w:bCs/>
                <w:color w:val="FFFFFF"/>
                <w:position w:val="-2"/>
                <w:sz w:val="18"/>
                <w:szCs w:val="18"/>
                <w:shd w:val="clear" w:color="auto" w:fill="000000"/>
              </w:rPr>
              <w:t>Zavarovanje za odpravo napak</w:t>
            </w:r>
          </w:p>
        </w:tc>
      </w:tr>
    </w:tbl>
    <w:p w14:paraId="5C84E97D" w14:textId="77777777" w:rsidR="00F312EA" w:rsidRDefault="00000000">
      <w:pPr>
        <w:spacing w:before="225" w:after="225" w:line="240" w:lineRule="auto"/>
        <w:jc w:val="both"/>
      </w:pPr>
      <w:r>
        <w:rPr>
          <w:rFonts w:ascii="Arial" w:hAnsi="Arial" w:cs="Arial"/>
          <w:color w:val="000000"/>
          <w:sz w:val="18"/>
          <w:szCs w:val="18"/>
        </w:rPr>
        <w:t>Instrument zavarovanja: Garancija</w:t>
      </w:r>
    </w:p>
    <w:p w14:paraId="71FE481C" w14:textId="77777777" w:rsidR="00F312EA" w:rsidRDefault="00000000">
      <w:pPr>
        <w:spacing w:before="225" w:after="225" w:line="240" w:lineRule="auto"/>
        <w:jc w:val="both"/>
      </w:pPr>
      <w:r>
        <w:rPr>
          <w:rFonts w:ascii="Arial" w:hAnsi="Arial" w:cs="Arial"/>
          <w:color w:val="000000"/>
          <w:sz w:val="18"/>
          <w:szCs w:val="18"/>
        </w:rPr>
        <w:t>Višina zavarovanja: garancija ponudnika</w:t>
      </w:r>
    </w:p>
    <w:p w14:paraId="432142FF" w14:textId="685E2F9F" w:rsidR="00F312EA" w:rsidRDefault="00000000">
      <w:pPr>
        <w:spacing w:before="225" w:after="225" w:line="240" w:lineRule="auto"/>
        <w:jc w:val="both"/>
      </w:pPr>
      <w:r>
        <w:rPr>
          <w:rFonts w:ascii="Arial" w:hAnsi="Arial" w:cs="Arial"/>
          <w:color w:val="000000"/>
          <w:sz w:val="18"/>
          <w:szCs w:val="18"/>
        </w:rPr>
        <w:t>Čas veljavnosti: 5 let od prevzema ali vsaj do prevoženih 100.000 km</w:t>
      </w:r>
      <w:r w:rsidR="00955607">
        <w:rPr>
          <w:rFonts w:ascii="Arial" w:hAnsi="Arial" w:cs="Arial"/>
          <w:color w:val="000000"/>
          <w:sz w:val="18"/>
          <w:szCs w:val="18"/>
        </w:rPr>
        <w:t>, celotno vozilo</w:t>
      </w:r>
    </w:p>
    <w:p w14:paraId="6E140EF8" w14:textId="77777777" w:rsidR="00F312EA" w:rsidRDefault="00000000">
      <w:pPr>
        <w:spacing w:before="225" w:after="225" w:line="240" w:lineRule="auto"/>
        <w:jc w:val="both"/>
      </w:pPr>
      <w:r>
        <w:rPr>
          <w:rFonts w:ascii="Arial" w:hAnsi="Arial" w:cs="Arial"/>
          <w:color w:val="000000"/>
          <w:sz w:val="18"/>
          <w:szCs w:val="18"/>
        </w:rPr>
        <w:t>Zahtevanje dokazila: ni zahtevano dokazilo</w:t>
      </w:r>
    </w:p>
    <w:p w14:paraId="128F343C" w14:textId="77777777" w:rsidR="00F312EA" w:rsidRDefault="00000000">
      <w:pPr>
        <w:spacing w:before="225" w:after="225" w:line="240" w:lineRule="auto"/>
      </w:pPr>
      <w:r>
        <w:rPr>
          <w:rFonts w:ascii="Arial" w:hAnsi="Arial" w:cs="Arial"/>
          <w:color w:val="000000"/>
          <w:sz w:val="18"/>
          <w:szCs w:val="18"/>
        </w:rPr>
        <w:t>Ponudnik z oddajo ponudbe potrjuje, da bo naročniku izročil ustrezno zavarovanje.</w:t>
      </w:r>
    </w:p>
    <w:p w14:paraId="1AD3AA41" w14:textId="77777777" w:rsidR="00F312EA" w:rsidRDefault="00F312EA">
      <w:pPr>
        <w:sectPr w:rsidR="00F312EA" w:rsidSect="00D931BF">
          <w:pgSz w:w="11906" w:h="16838"/>
          <w:pgMar w:top="1418" w:right="1418" w:bottom="1418" w:left="1418" w:header="567" w:footer="680" w:gutter="0"/>
          <w:cols w:space="708"/>
          <w:docGrid w:linePitch="360"/>
        </w:sectPr>
      </w:pPr>
    </w:p>
    <w:p w14:paraId="45374BE4" w14:textId="77777777" w:rsidR="0053706A"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5674038" w14:textId="77777777" w:rsidR="0053706A" w:rsidRDefault="0053706A"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F312EA" w14:paraId="43CBE62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5178EBF" w14:textId="77777777" w:rsidR="00F312EA" w:rsidRDefault="00000000">
            <w:r>
              <w:rPr>
                <w:rFonts w:ascii="Arial" w:hAnsi="Arial" w:cs="Arial"/>
                <w:b/>
                <w:bCs/>
                <w:color w:val="000000"/>
                <w:position w:val="-2"/>
                <w:sz w:val="18"/>
                <w:szCs w:val="18"/>
                <w:shd w:val="clear" w:color="auto" w:fill="FFFFFF"/>
              </w:rPr>
              <w:t>Splošne specifikacije</w:t>
            </w:r>
          </w:p>
        </w:tc>
      </w:tr>
    </w:tbl>
    <w:p w14:paraId="0049BC9E" w14:textId="77777777" w:rsidR="00F312EA" w:rsidRPr="00955607" w:rsidRDefault="00000000">
      <w:pPr>
        <w:spacing w:before="225" w:after="225" w:line="240" w:lineRule="auto"/>
        <w:rPr>
          <w:b/>
          <w:bCs/>
          <w:u w:val="single"/>
        </w:rPr>
      </w:pPr>
      <w:r w:rsidRPr="00955607">
        <w:rPr>
          <w:rFonts w:ascii="Arial" w:hAnsi="Arial" w:cs="Arial"/>
          <w:b/>
          <w:bCs/>
          <w:color w:val="000000"/>
          <w:sz w:val="18"/>
          <w:szCs w:val="18"/>
          <w:u w:val="single"/>
        </w:rPr>
        <w:t>Zahteve naročnika:</w:t>
      </w:r>
    </w:p>
    <w:p w14:paraId="27D5A755" w14:textId="77777777" w:rsidR="00F312EA" w:rsidRDefault="00000000">
      <w:pPr>
        <w:spacing w:before="225" w:after="225" w:line="240" w:lineRule="auto"/>
      </w:pPr>
      <w:r>
        <w:rPr>
          <w:rFonts w:ascii="Arial" w:hAnsi="Arial" w:cs="Arial"/>
          <w:color w:val="000000"/>
          <w:sz w:val="18"/>
          <w:szCs w:val="18"/>
        </w:rPr>
        <w:t>- baterijsko novo električno vozilo brez emisij za prevoz potnikov (kombinirano vozilo 8+1) - nakup enega (1)    vozila</w:t>
      </w:r>
    </w:p>
    <w:p w14:paraId="4A81289E" w14:textId="77777777" w:rsidR="00F312EA" w:rsidRDefault="00000000">
      <w:pPr>
        <w:spacing w:before="225" w:after="225" w:line="240" w:lineRule="auto"/>
      </w:pPr>
      <w:r>
        <w:rPr>
          <w:rFonts w:ascii="Arial" w:hAnsi="Arial" w:cs="Arial"/>
          <w:color w:val="000000"/>
          <w:sz w:val="18"/>
          <w:szCs w:val="18"/>
        </w:rPr>
        <w:t>- Tip vozila: M1, KOMBI 8+1, podaljšana izvedba</w:t>
      </w:r>
    </w:p>
    <w:p w14:paraId="58001B3A" w14:textId="1AD521AA" w:rsidR="00F312EA" w:rsidRDefault="00000000">
      <w:pPr>
        <w:spacing w:before="225" w:after="225" w:line="240" w:lineRule="auto"/>
      </w:pPr>
      <w:r>
        <w:rPr>
          <w:rFonts w:ascii="Arial" w:hAnsi="Arial" w:cs="Arial"/>
          <w:color w:val="000000"/>
          <w:sz w:val="18"/>
          <w:szCs w:val="18"/>
        </w:rPr>
        <w:t xml:space="preserve">- Dolžina vozila: </w:t>
      </w:r>
      <w:r w:rsidR="0017561B">
        <w:rPr>
          <w:rFonts w:ascii="Arial" w:hAnsi="Arial" w:cs="Arial"/>
          <w:color w:val="000000"/>
          <w:sz w:val="18"/>
          <w:szCs w:val="18"/>
        </w:rPr>
        <w:t>5,</w:t>
      </w:r>
      <w:r w:rsidR="00486F7E">
        <w:rPr>
          <w:rFonts w:ascii="Arial" w:hAnsi="Arial" w:cs="Arial"/>
          <w:color w:val="000000"/>
          <w:sz w:val="18"/>
          <w:szCs w:val="18"/>
        </w:rPr>
        <w:t>3</w:t>
      </w:r>
      <w:r w:rsidR="0017561B">
        <w:rPr>
          <w:rFonts w:ascii="Arial" w:hAnsi="Arial" w:cs="Arial"/>
          <w:color w:val="000000"/>
          <w:sz w:val="18"/>
          <w:szCs w:val="18"/>
        </w:rPr>
        <w:t xml:space="preserve"> </w:t>
      </w:r>
      <w:r>
        <w:rPr>
          <w:rFonts w:ascii="Arial" w:hAnsi="Arial" w:cs="Arial"/>
          <w:color w:val="000000"/>
          <w:sz w:val="18"/>
          <w:szCs w:val="18"/>
        </w:rPr>
        <w:t>m - 5,</w:t>
      </w:r>
      <w:r w:rsidR="0017561B">
        <w:rPr>
          <w:rFonts w:ascii="Arial" w:hAnsi="Arial" w:cs="Arial"/>
          <w:color w:val="000000"/>
          <w:sz w:val="18"/>
          <w:szCs w:val="18"/>
        </w:rPr>
        <w:t>5</w:t>
      </w:r>
      <w:r>
        <w:rPr>
          <w:rFonts w:ascii="Arial" w:hAnsi="Arial" w:cs="Arial"/>
          <w:color w:val="000000"/>
          <w:sz w:val="18"/>
          <w:szCs w:val="18"/>
        </w:rPr>
        <w:t xml:space="preserve"> m</w:t>
      </w:r>
    </w:p>
    <w:p w14:paraId="17215425" w14:textId="77777777" w:rsidR="00F312EA" w:rsidRDefault="00000000">
      <w:pPr>
        <w:spacing w:before="225" w:after="225" w:line="240" w:lineRule="auto"/>
      </w:pPr>
      <w:r>
        <w:rPr>
          <w:rFonts w:ascii="Arial" w:hAnsi="Arial" w:cs="Arial"/>
          <w:color w:val="000000"/>
          <w:sz w:val="18"/>
          <w:szCs w:val="18"/>
        </w:rPr>
        <w:t>- Višina vozila: 1,85 m - 2,00 m</w:t>
      </w:r>
    </w:p>
    <w:p w14:paraId="74A5BB46" w14:textId="671E76FB" w:rsidR="00F312EA" w:rsidRDefault="00000000">
      <w:pPr>
        <w:spacing w:before="225" w:after="225" w:line="240" w:lineRule="auto"/>
      </w:pPr>
      <w:r>
        <w:rPr>
          <w:rFonts w:ascii="Arial" w:hAnsi="Arial" w:cs="Arial"/>
          <w:color w:val="000000"/>
          <w:sz w:val="18"/>
          <w:szCs w:val="18"/>
        </w:rPr>
        <w:t xml:space="preserve">- </w:t>
      </w:r>
      <w:r w:rsidR="0017561B">
        <w:rPr>
          <w:rFonts w:ascii="Arial" w:hAnsi="Arial" w:cs="Arial"/>
          <w:color w:val="000000"/>
          <w:sz w:val="18"/>
          <w:szCs w:val="18"/>
        </w:rPr>
        <w:t>2x bočna drsna vrata na električni pogon (L,D)</w:t>
      </w:r>
    </w:p>
    <w:p w14:paraId="150E503D" w14:textId="190C7547" w:rsidR="00F312EA" w:rsidRDefault="00000000">
      <w:pPr>
        <w:spacing w:before="225" w:after="225" w:line="240" w:lineRule="auto"/>
      </w:pPr>
      <w:r>
        <w:rPr>
          <w:rFonts w:ascii="Arial" w:hAnsi="Arial" w:cs="Arial"/>
          <w:color w:val="000000"/>
          <w:sz w:val="18"/>
          <w:szCs w:val="18"/>
        </w:rPr>
        <w:t>- Število sedežev: 9</w:t>
      </w:r>
      <w:r w:rsidR="000414BD">
        <w:rPr>
          <w:rFonts w:ascii="Arial" w:hAnsi="Arial" w:cs="Arial"/>
          <w:color w:val="000000"/>
          <w:sz w:val="18"/>
          <w:szCs w:val="18"/>
        </w:rPr>
        <w:t xml:space="preserve"> (8+1)</w:t>
      </w:r>
    </w:p>
    <w:p w14:paraId="6128E589" w14:textId="281FFB83" w:rsidR="00F312EA" w:rsidRDefault="00000000">
      <w:pPr>
        <w:spacing w:before="225" w:after="225" w:line="240" w:lineRule="auto"/>
      </w:pPr>
      <w:r>
        <w:rPr>
          <w:rFonts w:ascii="Arial" w:hAnsi="Arial" w:cs="Arial"/>
          <w:color w:val="000000"/>
          <w:sz w:val="18"/>
          <w:szCs w:val="18"/>
        </w:rPr>
        <w:t>- Pogon: električni (EV), moč od 1</w:t>
      </w:r>
      <w:r w:rsidR="00785553">
        <w:rPr>
          <w:rFonts w:ascii="Arial" w:hAnsi="Arial" w:cs="Arial"/>
          <w:color w:val="000000"/>
          <w:sz w:val="18"/>
          <w:szCs w:val="18"/>
        </w:rPr>
        <w:t>5</w:t>
      </w:r>
      <w:r>
        <w:rPr>
          <w:rFonts w:ascii="Arial" w:hAnsi="Arial" w:cs="Arial"/>
          <w:color w:val="000000"/>
          <w:sz w:val="18"/>
          <w:szCs w:val="18"/>
        </w:rPr>
        <w:t xml:space="preserve">0 kW do </w:t>
      </w:r>
      <w:r w:rsidR="00785553">
        <w:rPr>
          <w:rFonts w:ascii="Arial" w:hAnsi="Arial" w:cs="Arial"/>
          <w:color w:val="000000"/>
          <w:sz w:val="18"/>
          <w:szCs w:val="18"/>
        </w:rPr>
        <w:t>200</w:t>
      </w:r>
      <w:r>
        <w:rPr>
          <w:rFonts w:ascii="Arial" w:hAnsi="Arial" w:cs="Arial"/>
          <w:color w:val="000000"/>
          <w:sz w:val="18"/>
          <w:szCs w:val="18"/>
        </w:rPr>
        <w:t xml:space="preserve"> kW, baterija od 70 kWh do 75 kWh</w:t>
      </w:r>
    </w:p>
    <w:p w14:paraId="78FAAD81" w14:textId="77777777" w:rsidR="00F312EA" w:rsidRDefault="00000000">
      <w:pPr>
        <w:spacing w:before="225" w:after="225" w:line="240" w:lineRule="auto"/>
      </w:pPr>
      <w:r>
        <w:rPr>
          <w:rFonts w:ascii="Arial" w:hAnsi="Arial" w:cs="Arial"/>
          <w:color w:val="000000"/>
          <w:sz w:val="18"/>
          <w:szCs w:val="18"/>
        </w:rPr>
        <w:t>- Menjalnik: samodejni </w:t>
      </w:r>
    </w:p>
    <w:p w14:paraId="43DF2DEA" w14:textId="77777777" w:rsidR="00F312EA" w:rsidRDefault="00000000">
      <w:pPr>
        <w:spacing w:before="225" w:after="225" w:line="240" w:lineRule="auto"/>
      </w:pPr>
      <w:r>
        <w:rPr>
          <w:rFonts w:ascii="Arial" w:hAnsi="Arial" w:cs="Arial"/>
          <w:color w:val="000000"/>
          <w:sz w:val="18"/>
          <w:szCs w:val="18"/>
        </w:rPr>
        <w:t>- Avtonomija vozila (WLTP kombinirani doseg) vsaj 300 km</w:t>
      </w:r>
    </w:p>
    <w:p w14:paraId="3C375150" w14:textId="31995C01" w:rsidR="00F312EA" w:rsidRDefault="00000000">
      <w:pPr>
        <w:spacing w:before="225" w:after="225" w:line="240" w:lineRule="auto"/>
      </w:pPr>
      <w:r>
        <w:rPr>
          <w:rFonts w:ascii="Arial" w:hAnsi="Arial" w:cs="Arial"/>
          <w:color w:val="000000"/>
          <w:sz w:val="18"/>
          <w:szCs w:val="18"/>
        </w:rPr>
        <w:t>- Barva vozila: Bela (nekovinska barva karoserije - standardna)</w:t>
      </w:r>
    </w:p>
    <w:p w14:paraId="3137336B" w14:textId="77777777" w:rsidR="00F312EA" w:rsidRDefault="00000000">
      <w:pPr>
        <w:spacing w:before="225" w:after="225" w:line="240" w:lineRule="auto"/>
      </w:pPr>
      <w:r>
        <w:rPr>
          <w:rFonts w:ascii="Arial" w:hAnsi="Arial" w:cs="Arial"/>
          <w:color w:val="000000"/>
          <w:sz w:val="18"/>
          <w:szCs w:val="18"/>
        </w:rPr>
        <w:t>- lastniška baterija vozila (kupljena z vozilom)</w:t>
      </w:r>
    </w:p>
    <w:p w14:paraId="2DBC630B" w14:textId="5805456D" w:rsidR="00F312EA" w:rsidRDefault="00000000">
      <w:pPr>
        <w:spacing w:before="225" w:after="225" w:line="240" w:lineRule="auto"/>
      </w:pPr>
      <w:r>
        <w:rPr>
          <w:rFonts w:ascii="Arial" w:hAnsi="Arial" w:cs="Arial"/>
          <w:color w:val="000000"/>
          <w:sz w:val="18"/>
          <w:szCs w:val="18"/>
        </w:rPr>
        <w:t>- priložen polnilni kabel za polnjenje vozila</w:t>
      </w:r>
      <w:r w:rsidR="00192F27">
        <w:rPr>
          <w:rFonts w:ascii="Arial" w:hAnsi="Arial" w:cs="Arial"/>
          <w:color w:val="000000"/>
          <w:sz w:val="18"/>
          <w:szCs w:val="18"/>
        </w:rPr>
        <w:t xml:space="preserve"> (enofazno, dvofazno, trifazno), dolžina 5m</w:t>
      </w:r>
    </w:p>
    <w:p w14:paraId="2F30684D" w14:textId="77777777" w:rsidR="00F312EA" w:rsidRDefault="00000000">
      <w:pPr>
        <w:spacing w:before="225" w:after="225" w:line="240" w:lineRule="auto"/>
        <w:rPr>
          <w:rFonts w:ascii="Arial" w:hAnsi="Arial" w:cs="Arial"/>
          <w:color w:val="000000"/>
          <w:sz w:val="18"/>
          <w:szCs w:val="18"/>
        </w:rPr>
      </w:pPr>
      <w:r>
        <w:rPr>
          <w:rFonts w:ascii="Arial" w:hAnsi="Arial" w:cs="Arial"/>
          <w:color w:val="000000"/>
          <w:sz w:val="18"/>
          <w:szCs w:val="18"/>
        </w:rPr>
        <w:t>- klimatska naprava s samodejno regulacijo temperature</w:t>
      </w:r>
    </w:p>
    <w:p w14:paraId="2940FF06" w14:textId="1947A971" w:rsidR="00785553" w:rsidRDefault="00785553">
      <w:pPr>
        <w:spacing w:before="225" w:after="225" w:line="240" w:lineRule="auto"/>
        <w:rPr>
          <w:rFonts w:ascii="Arial" w:hAnsi="Arial" w:cs="Arial"/>
          <w:color w:val="000000"/>
          <w:sz w:val="18"/>
          <w:szCs w:val="18"/>
        </w:rPr>
      </w:pPr>
      <w:r>
        <w:rPr>
          <w:rFonts w:ascii="Arial" w:hAnsi="Arial" w:cs="Arial"/>
          <w:color w:val="000000"/>
          <w:sz w:val="18"/>
          <w:szCs w:val="18"/>
        </w:rPr>
        <w:t>- klimatska naprava za potniški del kabine</w:t>
      </w:r>
    </w:p>
    <w:p w14:paraId="4248C55C" w14:textId="64039BA0" w:rsidR="00785553" w:rsidRDefault="00785553">
      <w:pPr>
        <w:spacing w:before="225" w:after="225" w:line="240" w:lineRule="auto"/>
      </w:pPr>
      <w:r>
        <w:rPr>
          <w:rFonts w:ascii="Arial" w:hAnsi="Arial" w:cs="Arial"/>
          <w:color w:val="000000"/>
          <w:sz w:val="18"/>
          <w:szCs w:val="18"/>
        </w:rPr>
        <w:t>- Led žarometi</w:t>
      </w:r>
    </w:p>
    <w:p w14:paraId="6F1E1A80" w14:textId="635F8BC4" w:rsidR="00F312EA" w:rsidRDefault="00785553">
      <w:pPr>
        <w:spacing w:before="225" w:after="225" w:line="240" w:lineRule="auto"/>
        <w:rPr>
          <w:rFonts w:ascii="Arial" w:hAnsi="Arial" w:cs="Arial"/>
          <w:color w:val="000000"/>
          <w:sz w:val="18"/>
          <w:szCs w:val="18"/>
        </w:rPr>
      </w:pPr>
      <w:r>
        <w:rPr>
          <w:rFonts w:ascii="Arial" w:hAnsi="Arial" w:cs="Arial"/>
          <w:color w:val="000000"/>
          <w:sz w:val="18"/>
          <w:szCs w:val="18"/>
        </w:rPr>
        <w:t>- zračn</w:t>
      </w:r>
      <w:r w:rsidR="00192F27">
        <w:rPr>
          <w:rFonts w:ascii="Arial" w:hAnsi="Arial" w:cs="Arial"/>
          <w:color w:val="000000"/>
          <w:sz w:val="18"/>
          <w:szCs w:val="18"/>
        </w:rPr>
        <w:t>a</w:t>
      </w:r>
      <w:r>
        <w:rPr>
          <w:rFonts w:ascii="Arial" w:hAnsi="Arial" w:cs="Arial"/>
          <w:color w:val="000000"/>
          <w:sz w:val="18"/>
          <w:szCs w:val="18"/>
        </w:rPr>
        <w:t xml:space="preserve"> blazin</w:t>
      </w:r>
      <w:r w:rsidR="00192F27">
        <w:rPr>
          <w:rFonts w:ascii="Arial" w:hAnsi="Arial" w:cs="Arial"/>
          <w:color w:val="000000"/>
          <w:sz w:val="18"/>
          <w:szCs w:val="18"/>
        </w:rPr>
        <w:t>a</w:t>
      </w:r>
      <w:r>
        <w:rPr>
          <w:rFonts w:ascii="Arial" w:hAnsi="Arial" w:cs="Arial"/>
          <w:color w:val="000000"/>
          <w:sz w:val="18"/>
          <w:szCs w:val="18"/>
        </w:rPr>
        <w:t xml:space="preserve"> za voznika in </w:t>
      </w:r>
      <w:r w:rsidR="00192F27">
        <w:rPr>
          <w:rFonts w:ascii="Arial" w:hAnsi="Arial" w:cs="Arial"/>
          <w:color w:val="000000"/>
          <w:sz w:val="18"/>
          <w:szCs w:val="18"/>
        </w:rPr>
        <w:t>sovoznika</w:t>
      </w:r>
      <w:r>
        <w:rPr>
          <w:rFonts w:ascii="Arial" w:hAnsi="Arial" w:cs="Arial"/>
          <w:color w:val="000000"/>
          <w:sz w:val="18"/>
          <w:szCs w:val="18"/>
        </w:rPr>
        <w:t>, stranski zračni blazini, zračni zavesi</w:t>
      </w:r>
      <w:r w:rsidR="00192F27">
        <w:rPr>
          <w:rFonts w:ascii="Arial" w:hAnsi="Arial" w:cs="Arial"/>
          <w:color w:val="000000"/>
          <w:sz w:val="18"/>
          <w:szCs w:val="18"/>
        </w:rPr>
        <w:t xml:space="preserve">, </w:t>
      </w:r>
    </w:p>
    <w:p w14:paraId="073E38F8" w14:textId="4D0BCD12" w:rsidR="00192F27" w:rsidRDefault="00192F27">
      <w:pPr>
        <w:spacing w:before="225" w:after="225" w:line="240" w:lineRule="auto"/>
        <w:rPr>
          <w:rFonts w:ascii="Arial" w:hAnsi="Arial" w:cs="Arial"/>
          <w:color w:val="000000"/>
          <w:sz w:val="18"/>
          <w:szCs w:val="18"/>
        </w:rPr>
      </w:pPr>
      <w:r>
        <w:rPr>
          <w:rFonts w:ascii="Arial" w:hAnsi="Arial" w:cs="Arial"/>
          <w:color w:val="000000"/>
          <w:sz w:val="18"/>
          <w:szCs w:val="18"/>
        </w:rPr>
        <w:t>- gasilni aparat</w:t>
      </w:r>
    </w:p>
    <w:p w14:paraId="49A0106C" w14:textId="4A2879A3" w:rsidR="00785553" w:rsidRPr="00192F27" w:rsidRDefault="00785553">
      <w:pPr>
        <w:spacing w:before="225" w:after="225" w:line="240" w:lineRule="auto"/>
        <w:rPr>
          <w:rFonts w:ascii="Arial" w:hAnsi="Arial" w:cs="Arial"/>
          <w:sz w:val="18"/>
          <w:szCs w:val="18"/>
        </w:rPr>
      </w:pPr>
      <w:r w:rsidRPr="00192F27">
        <w:rPr>
          <w:rFonts w:ascii="Arial" w:hAnsi="Arial" w:cs="Arial"/>
          <w:sz w:val="18"/>
          <w:szCs w:val="18"/>
        </w:rPr>
        <w:t>- toplotna črpalka</w:t>
      </w:r>
    </w:p>
    <w:p w14:paraId="63174D0E" w14:textId="481F2889" w:rsidR="00785553" w:rsidRPr="00192F27" w:rsidRDefault="00785553">
      <w:pPr>
        <w:spacing w:before="225" w:after="225" w:line="240" w:lineRule="auto"/>
        <w:rPr>
          <w:rFonts w:ascii="Arial" w:hAnsi="Arial" w:cs="Arial"/>
          <w:sz w:val="18"/>
          <w:szCs w:val="18"/>
        </w:rPr>
      </w:pPr>
      <w:r w:rsidRPr="00192F27">
        <w:rPr>
          <w:rFonts w:ascii="Arial" w:hAnsi="Arial" w:cs="Arial"/>
          <w:sz w:val="18"/>
          <w:szCs w:val="18"/>
        </w:rPr>
        <w:t xml:space="preserve">- kamera za </w:t>
      </w:r>
      <w:r w:rsidR="00192F27" w:rsidRPr="00192F27">
        <w:rPr>
          <w:rFonts w:ascii="Arial" w:hAnsi="Arial" w:cs="Arial"/>
          <w:sz w:val="18"/>
          <w:szCs w:val="18"/>
        </w:rPr>
        <w:t xml:space="preserve">pomoč pri </w:t>
      </w:r>
      <w:r w:rsidRPr="00192F27">
        <w:rPr>
          <w:rFonts w:ascii="Arial" w:hAnsi="Arial" w:cs="Arial"/>
          <w:sz w:val="18"/>
          <w:szCs w:val="18"/>
        </w:rPr>
        <w:t>vzvratn</w:t>
      </w:r>
      <w:r w:rsidR="00192F27" w:rsidRPr="00192F27">
        <w:rPr>
          <w:rFonts w:ascii="Arial" w:hAnsi="Arial" w:cs="Arial"/>
          <w:sz w:val="18"/>
          <w:szCs w:val="18"/>
        </w:rPr>
        <w:t>i</w:t>
      </w:r>
      <w:r w:rsidRPr="00192F27">
        <w:rPr>
          <w:rFonts w:ascii="Arial" w:hAnsi="Arial" w:cs="Arial"/>
          <w:sz w:val="18"/>
          <w:szCs w:val="18"/>
        </w:rPr>
        <w:t xml:space="preserve"> vožnj</w:t>
      </w:r>
      <w:r w:rsidR="00192F27" w:rsidRPr="00192F27">
        <w:rPr>
          <w:rFonts w:ascii="Arial" w:hAnsi="Arial" w:cs="Arial"/>
          <w:sz w:val="18"/>
          <w:szCs w:val="18"/>
        </w:rPr>
        <w:t>i</w:t>
      </w:r>
      <w:r w:rsidRPr="00192F27">
        <w:rPr>
          <w:rFonts w:ascii="Arial" w:hAnsi="Arial" w:cs="Arial"/>
          <w:sz w:val="18"/>
          <w:szCs w:val="18"/>
        </w:rPr>
        <w:t xml:space="preserve"> </w:t>
      </w:r>
    </w:p>
    <w:p w14:paraId="52977235" w14:textId="144C30F5" w:rsidR="00785553" w:rsidRPr="00192F27" w:rsidRDefault="00785553">
      <w:pPr>
        <w:spacing w:before="225" w:after="225" w:line="240" w:lineRule="auto"/>
        <w:rPr>
          <w:rFonts w:ascii="Arial" w:hAnsi="Arial" w:cs="Arial"/>
          <w:sz w:val="18"/>
          <w:szCs w:val="18"/>
        </w:rPr>
      </w:pPr>
      <w:r w:rsidRPr="00192F27">
        <w:rPr>
          <w:rFonts w:ascii="Arial" w:hAnsi="Arial" w:cs="Arial"/>
          <w:sz w:val="18"/>
          <w:szCs w:val="18"/>
        </w:rPr>
        <w:t xml:space="preserve">- </w:t>
      </w:r>
      <w:r w:rsidR="00192F27" w:rsidRPr="00192F27">
        <w:rPr>
          <w:rFonts w:ascii="Arial" w:hAnsi="Arial" w:cs="Arial"/>
          <w:sz w:val="18"/>
          <w:szCs w:val="18"/>
        </w:rPr>
        <w:t>senzor za pomoč pri parkiranju spredaj in zadaj</w:t>
      </w:r>
    </w:p>
    <w:p w14:paraId="2FBDD81C" w14:textId="5B25E1C3" w:rsidR="00785553" w:rsidRPr="00192F27" w:rsidRDefault="00785553">
      <w:pPr>
        <w:spacing w:before="225" w:after="225" w:line="240" w:lineRule="auto"/>
        <w:rPr>
          <w:rFonts w:ascii="Arial" w:hAnsi="Arial" w:cs="Arial"/>
          <w:sz w:val="18"/>
          <w:szCs w:val="18"/>
        </w:rPr>
      </w:pPr>
      <w:r w:rsidRPr="00192F27">
        <w:rPr>
          <w:rFonts w:ascii="Arial" w:hAnsi="Arial" w:cs="Arial"/>
          <w:sz w:val="18"/>
          <w:szCs w:val="18"/>
        </w:rPr>
        <w:t xml:space="preserve">- ogrevano vetrobransko steklo </w:t>
      </w:r>
    </w:p>
    <w:tbl>
      <w:tblPr>
        <w:tblStyle w:val="NormalTablePHPDOCX"/>
        <w:tblW w:w="2500" w:type="pct"/>
        <w:tblInd w:w="108" w:type="dxa"/>
        <w:tblLook w:val="04A0" w:firstRow="1" w:lastRow="0" w:firstColumn="1" w:lastColumn="0" w:noHBand="0" w:noVBand="1"/>
      </w:tblPr>
      <w:tblGrid>
        <w:gridCol w:w="4529"/>
      </w:tblGrid>
      <w:tr w:rsidR="00F312EA" w14:paraId="1983F68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0EB9A1B" w14:textId="2230CF07" w:rsidR="00F312EA" w:rsidRDefault="00000000">
            <w:r>
              <w:rPr>
                <w:rFonts w:ascii="Arial" w:hAnsi="Arial" w:cs="Arial"/>
                <w:b/>
                <w:bCs/>
                <w:color w:val="000000"/>
                <w:position w:val="-2"/>
                <w:sz w:val="18"/>
                <w:szCs w:val="18"/>
                <w:shd w:val="clear" w:color="auto" w:fill="FFFFFF"/>
              </w:rPr>
              <w:t>Opis predmeta/postavke 1: Nakup električnega kombi vozila</w:t>
            </w:r>
            <w:r w:rsidR="00955607">
              <w:rPr>
                <w:rFonts w:ascii="Arial" w:hAnsi="Arial" w:cs="Arial"/>
                <w:b/>
                <w:bCs/>
                <w:color w:val="000000"/>
                <w:position w:val="-2"/>
                <w:sz w:val="18"/>
                <w:szCs w:val="18"/>
                <w:shd w:val="clear" w:color="auto" w:fill="FFFFFF"/>
              </w:rPr>
              <w:t xml:space="preserve"> (kombinirano vozilo 8+1)</w:t>
            </w:r>
          </w:p>
        </w:tc>
      </w:tr>
    </w:tbl>
    <w:p w14:paraId="769517C4" w14:textId="77777777" w:rsidR="00F312EA" w:rsidRDefault="00000000">
      <w:pPr>
        <w:spacing w:after="0" w:line="240" w:lineRule="auto"/>
        <w:jc w:val="both"/>
      </w:pPr>
      <w:r>
        <w:rPr>
          <w:rFonts w:ascii="Arial" w:hAnsi="Arial" w:cs="Arial"/>
          <w:color w:val="000000"/>
          <w:sz w:val="18"/>
          <w:szCs w:val="18"/>
        </w:rPr>
        <w:t> </w:t>
      </w:r>
    </w:p>
    <w:tbl>
      <w:tblPr>
        <w:tblStyle w:val="NormalTablePHPDOCX"/>
        <w:tblW w:w="2500" w:type="pct"/>
        <w:tblInd w:w="108" w:type="dxa"/>
        <w:tblLook w:val="04A0" w:firstRow="1" w:lastRow="0" w:firstColumn="1" w:lastColumn="0" w:noHBand="0" w:noVBand="1"/>
      </w:tblPr>
      <w:tblGrid>
        <w:gridCol w:w="4529"/>
      </w:tblGrid>
      <w:tr w:rsidR="00F312EA" w14:paraId="19239F6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0BDB708" w14:textId="77777777" w:rsidR="00F312EA" w:rsidRDefault="00000000">
            <w:r>
              <w:rPr>
                <w:rFonts w:ascii="Arial" w:hAnsi="Arial" w:cs="Arial"/>
                <w:b/>
                <w:bCs/>
                <w:color w:val="000000"/>
                <w:position w:val="-2"/>
                <w:sz w:val="18"/>
                <w:szCs w:val="18"/>
                <w:shd w:val="clear" w:color="auto" w:fill="FFFFFF"/>
              </w:rPr>
              <w:t>Garancijska doba</w:t>
            </w:r>
          </w:p>
        </w:tc>
      </w:tr>
    </w:tbl>
    <w:p w14:paraId="06A7D332" w14:textId="45743DB7" w:rsidR="00F312EA" w:rsidRDefault="00000000">
      <w:pPr>
        <w:spacing w:before="225" w:after="225" w:line="240" w:lineRule="auto"/>
      </w:pPr>
      <w:r>
        <w:rPr>
          <w:rFonts w:ascii="Arial" w:hAnsi="Arial" w:cs="Arial"/>
          <w:color w:val="000000"/>
          <w:sz w:val="18"/>
          <w:szCs w:val="18"/>
        </w:rPr>
        <w:t xml:space="preserve">Garancija </w:t>
      </w:r>
      <w:r w:rsidR="00C16F58">
        <w:rPr>
          <w:rFonts w:ascii="Arial" w:hAnsi="Arial" w:cs="Arial"/>
          <w:color w:val="000000"/>
          <w:sz w:val="18"/>
          <w:szCs w:val="18"/>
        </w:rPr>
        <w:t xml:space="preserve">za vozilo </w:t>
      </w:r>
      <w:r>
        <w:rPr>
          <w:rFonts w:ascii="Arial" w:hAnsi="Arial" w:cs="Arial"/>
          <w:color w:val="000000"/>
          <w:sz w:val="18"/>
          <w:szCs w:val="18"/>
        </w:rPr>
        <w:t xml:space="preserve">oziroma jamstvo najmanj 5 let ali do vsaj prevoženih </w:t>
      </w:r>
      <w:r w:rsidR="00192F27">
        <w:rPr>
          <w:rFonts w:ascii="Arial" w:hAnsi="Arial" w:cs="Arial"/>
          <w:color w:val="000000"/>
          <w:sz w:val="18"/>
          <w:szCs w:val="18"/>
        </w:rPr>
        <w:t>2</w:t>
      </w:r>
      <w:r>
        <w:rPr>
          <w:rFonts w:ascii="Arial" w:hAnsi="Arial" w:cs="Arial"/>
          <w:color w:val="000000"/>
          <w:sz w:val="18"/>
          <w:szCs w:val="18"/>
        </w:rPr>
        <w:t>00.000 km, celotno vozilo.</w:t>
      </w:r>
    </w:p>
    <w:p w14:paraId="6F5DDA49" w14:textId="77777777" w:rsidR="00F312EA" w:rsidRDefault="00F312EA">
      <w:pPr>
        <w:sectPr w:rsidR="00F312EA" w:rsidSect="00D931BF">
          <w:pgSz w:w="11906" w:h="16838"/>
          <w:pgMar w:top="1418" w:right="1418" w:bottom="1418" w:left="1418" w:header="567" w:footer="680" w:gutter="0"/>
          <w:cols w:space="708"/>
          <w:docGrid w:linePitch="360"/>
        </w:sectPr>
      </w:pPr>
    </w:p>
    <w:p w14:paraId="7E8C1A67" w14:textId="77777777" w:rsidR="0053706A"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FDDD33C" w14:textId="77777777" w:rsidR="0053706A" w:rsidRPr="00A17BFF" w:rsidRDefault="0053706A" w:rsidP="00827BFC">
      <w:pPr>
        <w:pStyle w:val="Paragraf"/>
        <w:rPr>
          <w:rFonts w:ascii="Arial" w:hAnsi="Arial" w:cs="Arial"/>
        </w:rPr>
      </w:pPr>
    </w:p>
    <w:p w14:paraId="5BFD7B56" w14:textId="77777777" w:rsidR="00F312EA"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6718A94" w14:textId="77777777" w:rsidR="00F312EA"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CDE1EAA" w14:textId="77777777" w:rsidR="00F312EA"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04B43DD" w14:textId="77777777" w:rsidR="0053706A" w:rsidRPr="00A17BFF" w:rsidRDefault="0053706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312EA" w14:paraId="259E3C2A" w14:textId="77777777" w:rsidTr="001A620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77428A" w14:textId="77777777" w:rsidR="00F312EA" w:rsidRDefault="0000000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406606" w14:textId="77777777" w:rsidR="00F312EA" w:rsidRDefault="0000000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96CF5F" w14:textId="77777777" w:rsidR="00F312EA" w:rsidRDefault="00000000">
            <w:pPr>
              <w:jc w:val="center"/>
            </w:pPr>
            <w:r>
              <w:rPr>
                <w:rFonts w:ascii="Arial" w:hAnsi="Arial" w:cs="Arial"/>
                <w:b/>
                <w:bCs/>
                <w:color w:val="000000"/>
                <w:position w:val="-3"/>
                <w:sz w:val="20"/>
                <w:szCs w:val="20"/>
                <w:shd w:val="clear" w:color="auto" w:fill="AAAAAA"/>
              </w:rPr>
              <w:t>Opombe</w:t>
            </w:r>
          </w:p>
        </w:tc>
      </w:tr>
      <w:tr w:rsidR="00F312EA" w14:paraId="5DA1F5C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6EA21" w14:textId="77777777" w:rsidR="00F312EA"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0C9C7" w14:textId="77777777" w:rsidR="00F312EA" w:rsidRDefault="00000000">
            <w:r>
              <w:rPr>
                <w:rFonts w:ascii="Arial" w:hAnsi="Arial" w:cs="Arial"/>
                <w:color w:val="000000"/>
                <w:position w:val="-2"/>
                <w:sz w:val="18"/>
                <w:szCs w:val="18"/>
              </w:rPr>
              <w:t>Ponudba</w:t>
            </w:r>
          </w:p>
          <w:p w14:paraId="2449D6AC"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D563B" w14:textId="77777777" w:rsidR="00F312EA"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F312EA" w14:paraId="7A529D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F36DA" w14:textId="77777777" w:rsidR="00F312EA"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81553" w14:textId="77777777" w:rsidR="00F312EA" w:rsidRDefault="00000000">
            <w:r>
              <w:rPr>
                <w:rFonts w:ascii="Arial" w:hAnsi="Arial" w:cs="Arial"/>
                <w:color w:val="000000"/>
                <w:position w:val="-2"/>
                <w:sz w:val="18"/>
                <w:szCs w:val="18"/>
              </w:rPr>
              <w:t>Krovna izjava</w:t>
            </w:r>
          </w:p>
          <w:p w14:paraId="4AE6D99C"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701F4" w14:textId="77777777" w:rsidR="00F312EA" w:rsidRDefault="00000000">
            <w:pPr>
              <w:spacing w:before="135" w:after="135"/>
              <w:jc w:val="both"/>
              <w:textAlignment w:val="center"/>
            </w:pPr>
            <w:r>
              <w:rPr>
                <w:rFonts w:ascii="Arial" w:hAnsi="Arial" w:cs="Arial"/>
                <w:color w:val="000000"/>
                <w:position w:val="-2"/>
                <w:sz w:val="18"/>
                <w:szCs w:val="18"/>
              </w:rPr>
              <w:t>Izpolnjen, podpisan in žigosan.</w:t>
            </w:r>
          </w:p>
        </w:tc>
      </w:tr>
      <w:tr w:rsidR="00F312EA" w14:paraId="3FA89D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79385" w14:textId="77777777" w:rsidR="00F312EA"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32C75" w14:textId="77777777" w:rsidR="00F312EA" w:rsidRDefault="00000000">
            <w:r>
              <w:rPr>
                <w:rFonts w:ascii="Arial" w:hAnsi="Arial" w:cs="Arial"/>
                <w:color w:val="000000"/>
                <w:position w:val="-2"/>
                <w:sz w:val="18"/>
                <w:szCs w:val="18"/>
              </w:rPr>
              <w:t>Seznam članov organov in zastopnikov gospodarskega subjekta</w:t>
            </w:r>
          </w:p>
          <w:p w14:paraId="63AD67DB"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63738" w14:textId="77777777" w:rsidR="00F312EA" w:rsidRDefault="00000000">
            <w:pPr>
              <w:spacing w:before="135" w:after="135"/>
              <w:jc w:val="both"/>
              <w:textAlignment w:val="center"/>
            </w:pPr>
            <w:r>
              <w:rPr>
                <w:rFonts w:ascii="Arial" w:hAnsi="Arial" w:cs="Arial"/>
                <w:color w:val="000000"/>
                <w:position w:val="-2"/>
                <w:sz w:val="18"/>
                <w:szCs w:val="18"/>
              </w:rPr>
              <w:t>Izpolnjen, podpisan in žigosan. </w:t>
            </w:r>
          </w:p>
          <w:p w14:paraId="68312014" w14:textId="77777777" w:rsidR="00F312EA"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F312EA" w14:paraId="1082CB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8DCB6" w14:textId="49324FC8" w:rsidR="00F312EA" w:rsidRDefault="001A620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81639" w14:textId="77777777" w:rsidR="00F312EA" w:rsidRDefault="00000000">
            <w:r>
              <w:rPr>
                <w:rFonts w:ascii="Arial" w:hAnsi="Arial" w:cs="Arial"/>
                <w:color w:val="000000"/>
                <w:position w:val="-2"/>
                <w:sz w:val="18"/>
                <w:szCs w:val="18"/>
              </w:rPr>
              <w:t>Vzorec menične izjave za dobro izvedbo</w:t>
            </w:r>
          </w:p>
          <w:p w14:paraId="3ED955F5"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37C42" w14:textId="77777777" w:rsidR="00F312EA" w:rsidRDefault="00000000">
            <w:pPr>
              <w:spacing w:before="135" w:after="135"/>
              <w:jc w:val="both"/>
              <w:textAlignment w:val="center"/>
            </w:pPr>
            <w:r>
              <w:rPr>
                <w:rFonts w:ascii="Arial" w:hAnsi="Arial" w:cs="Arial"/>
                <w:color w:val="000000"/>
                <w:position w:val="-2"/>
                <w:sz w:val="18"/>
                <w:szCs w:val="18"/>
              </w:rPr>
              <w:t>Parafiran ali elektronsko podpisan.</w:t>
            </w:r>
          </w:p>
        </w:tc>
      </w:tr>
      <w:tr w:rsidR="00F312EA" w14:paraId="06E4FB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8E646" w14:textId="65538C49" w:rsidR="00F312EA" w:rsidRDefault="001A620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6C101" w14:textId="77777777" w:rsidR="00F312EA" w:rsidRDefault="00000000">
            <w:r>
              <w:rPr>
                <w:rFonts w:ascii="Arial" w:hAnsi="Arial" w:cs="Arial"/>
                <w:color w:val="000000"/>
                <w:position w:val="-2"/>
                <w:sz w:val="18"/>
                <w:szCs w:val="18"/>
              </w:rPr>
              <w:t>Izjava o lastniških deležih</w:t>
            </w:r>
          </w:p>
          <w:p w14:paraId="35071855"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D4DF7" w14:textId="77777777" w:rsidR="00F312EA" w:rsidRDefault="00000000">
            <w:pPr>
              <w:spacing w:before="135" w:after="135"/>
              <w:jc w:val="both"/>
              <w:textAlignment w:val="center"/>
            </w:pPr>
            <w:r>
              <w:rPr>
                <w:rFonts w:ascii="Arial" w:hAnsi="Arial" w:cs="Arial"/>
                <w:color w:val="000000"/>
                <w:position w:val="-2"/>
                <w:sz w:val="18"/>
                <w:szCs w:val="18"/>
              </w:rPr>
              <w:t>Izpolnjen, podpisan in žigosan</w:t>
            </w:r>
          </w:p>
        </w:tc>
      </w:tr>
      <w:tr w:rsidR="00F312EA" w14:paraId="448DB6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D1070" w14:textId="2F58FEEF" w:rsidR="00F312EA" w:rsidRDefault="001A620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C632B" w14:textId="77777777" w:rsidR="00F312EA" w:rsidRDefault="00000000">
            <w:r>
              <w:rPr>
                <w:rFonts w:ascii="Arial" w:hAnsi="Arial" w:cs="Arial"/>
                <w:color w:val="000000"/>
                <w:position w:val="-2"/>
                <w:sz w:val="18"/>
                <w:szCs w:val="18"/>
              </w:rPr>
              <w:t>Specifikacija ponudbenega predračuna</w:t>
            </w:r>
          </w:p>
          <w:p w14:paraId="59C5313A"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E5848" w14:textId="1752AE6F" w:rsidR="00F312EA" w:rsidRDefault="00955607">
            <w:r>
              <w:rPr>
                <w:rFonts w:ascii="Arial" w:hAnsi="Arial" w:cs="Arial"/>
                <w:color w:val="000000"/>
                <w:position w:val="-2"/>
                <w:sz w:val="18"/>
                <w:szCs w:val="18"/>
              </w:rPr>
              <w:t>Izpolnjen, podpisan in žigosan</w:t>
            </w:r>
          </w:p>
        </w:tc>
      </w:tr>
      <w:tr w:rsidR="00F312EA" w14:paraId="4E2F66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A959" w14:textId="17477D80" w:rsidR="00F312EA" w:rsidRDefault="001A620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E6C08" w14:textId="77777777" w:rsidR="00F312EA" w:rsidRDefault="00000000">
            <w:r>
              <w:rPr>
                <w:rFonts w:ascii="Arial" w:hAnsi="Arial" w:cs="Arial"/>
                <w:color w:val="000000"/>
                <w:position w:val="-2"/>
                <w:sz w:val="18"/>
                <w:szCs w:val="18"/>
              </w:rPr>
              <w:t>IZJAVA</w:t>
            </w:r>
          </w:p>
          <w:p w14:paraId="5A6371A8"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C1286" w14:textId="4A0EF671" w:rsidR="00F312EA" w:rsidRPr="00955607" w:rsidRDefault="00955607">
            <w:pPr>
              <w:rPr>
                <w:rFonts w:ascii="Arial" w:hAnsi="Arial" w:cs="Arial"/>
                <w:sz w:val="18"/>
                <w:szCs w:val="18"/>
              </w:rPr>
            </w:pPr>
            <w:r w:rsidRPr="00955607">
              <w:rPr>
                <w:rFonts w:ascii="Arial" w:hAnsi="Arial" w:cs="Arial"/>
                <w:sz w:val="18"/>
                <w:szCs w:val="18"/>
              </w:rPr>
              <w:t>Podpisana in žigosana</w:t>
            </w:r>
          </w:p>
        </w:tc>
      </w:tr>
      <w:tr w:rsidR="00F312EA" w14:paraId="708BA63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57EF" w14:textId="77777777" w:rsidR="00F312EA"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F334E" w14:textId="2CA6661A" w:rsidR="00F312EA" w:rsidRDefault="00000000">
            <w:r>
              <w:rPr>
                <w:rFonts w:ascii="Arial" w:hAnsi="Arial" w:cs="Arial"/>
                <w:color w:val="000000"/>
                <w:position w:val="-2"/>
                <w:sz w:val="18"/>
                <w:szCs w:val="18"/>
              </w:rPr>
              <w:t>Vzorec pogodbe: Pogodba o dobavi vozil</w:t>
            </w:r>
            <w:r w:rsidR="001A620B">
              <w:rPr>
                <w:rFonts w:ascii="Arial" w:hAnsi="Arial" w:cs="Arial"/>
                <w:color w:val="000000"/>
                <w:position w:val="-2"/>
                <w:sz w:val="18"/>
                <w:szCs w:val="18"/>
              </w:rPr>
              <w:t>a</w:t>
            </w:r>
            <w:r>
              <w:rPr>
                <w:rFonts w:ascii="Arial" w:hAnsi="Arial" w:cs="Arial"/>
                <w:color w:val="000000"/>
                <w:position w:val="-2"/>
                <w:sz w:val="18"/>
                <w:szCs w:val="18"/>
              </w:rPr>
              <w:t>.</w:t>
            </w:r>
          </w:p>
          <w:p w14:paraId="56401C1D"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6A23" w14:textId="6107F8E2" w:rsidR="00F312EA" w:rsidRDefault="00000000">
            <w:pPr>
              <w:spacing w:before="135" w:after="135"/>
              <w:jc w:val="both"/>
              <w:textAlignment w:val="center"/>
            </w:pPr>
            <w:r>
              <w:rPr>
                <w:rFonts w:ascii="Arial" w:hAnsi="Arial" w:cs="Arial"/>
                <w:color w:val="000000"/>
                <w:position w:val="-2"/>
                <w:sz w:val="18"/>
                <w:szCs w:val="18"/>
              </w:rPr>
              <w:t>Podpisan</w:t>
            </w:r>
            <w:r w:rsidR="001A620B">
              <w:rPr>
                <w:rFonts w:ascii="Arial" w:hAnsi="Arial" w:cs="Arial"/>
                <w:color w:val="000000"/>
                <w:position w:val="-2"/>
                <w:sz w:val="18"/>
                <w:szCs w:val="18"/>
              </w:rPr>
              <w:t>a vsaka stran in žigosana na zadnji strani</w:t>
            </w:r>
            <w:r>
              <w:rPr>
                <w:rFonts w:ascii="Arial" w:hAnsi="Arial" w:cs="Arial"/>
                <w:color w:val="000000"/>
                <w:position w:val="-2"/>
                <w:sz w:val="18"/>
                <w:szCs w:val="18"/>
              </w:rPr>
              <w:t xml:space="preserve"> </w:t>
            </w:r>
          </w:p>
        </w:tc>
      </w:tr>
    </w:tbl>
    <w:p w14:paraId="38757729" w14:textId="77777777" w:rsidR="00F312EA" w:rsidRDefault="00F312EA">
      <w:pPr>
        <w:sectPr w:rsidR="00F312EA" w:rsidSect="00D931BF">
          <w:pgSz w:w="11906" w:h="16838"/>
          <w:pgMar w:top="1418" w:right="1418" w:bottom="1418" w:left="1418" w:header="567" w:footer="680" w:gutter="0"/>
          <w:cols w:space="708"/>
          <w:docGrid w:linePitch="360"/>
        </w:sectPr>
      </w:pPr>
    </w:p>
    <w:p w14:paraId="0D692342" w14:textId="77777777"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57A59C5" w14:textId="77777777" w:rsidR="0053706A" w:rsidRPr="00252358" w:rsidRDefault="0053706A" w:rsidP="00252358"/>
    <w:p w14:paraId="11D2964A"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6DC3F71" w14:textId="77777777" w:rsidR="0053706A" w:rsidRDefault="0053706A" w:rsidP="00EB2A75">
      <w:pPr>
        <w:spacing w:after="120"/>
        <w:rPr>
          <w:rFonts w:ascii="Arial" w:hAnsi="Arial" w:cs="Arial"/>
        </w:rPr>
      </w:pPr>
    </w:p>
    <w:p w14:paraId="5A7AB27B" w14:textId="7E120D47" w:rsidR="00F312EA"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električnega kombi vozila</w:t>
      </w:r>
      <w:r w:rsidR="00955607">
        <w:rPr>
          <w:rFonts w:ascii="Arial" w:hAnsi="Arial" w:cs="Arial"/>
          <w:b/>
          <w:bCs/>
          <w:color w:val="000000"/>
          <w:sz w:val="18"/>
          <w:szCs w:val="18"/>
        </w:rPr>
        <w:t xml:space="preserve"> (kombinirano vozilo 8+1)</w:t>
      </w:r>
      <w:r>
        <w:rPr>
          <w:rFonts w:ascii="Arial" w:hAnsi="Arial" w:cs="Arial"/>
          <w:color w:val="000000"/>
          <w:sz w:val="18"/>
          <w:szCs w:val="18"/>
        </w:rPr>
        <w:t xml:space="preserve"> « dajemo ponudbo, kot sledi:</w:t>
      </w:r>
    </w:p>
    <w:p w14:paraId="301E101F" w14:textId="77777777" w:rsidR="00F312EA"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312EA" w14:paraId="6F6D684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D3D45" w14:textId="77777777" w:rsidR="00F312EA"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448E5" w14:textId="77777777" w:rsidR="00F312EA" w:rsidRDefault="00000000">
            <w:r>
              <w:rPr>
                <w:rFonts w:ascii="Arial" w:hAnsi="Arial" w:cs="Arial"/>
                <w:color w:val="000000"/>
                <w:position w:val="-2"/>
                <w:sz w:val="18"/>
                <w:szCs w:val="18"/>
              </w:rPr>
              <w:t> </w:t>
            </w:r>
          </w:p>
        </w:tc>
      </w:tr>
      <w:tr w:rsidR="00F312EA" w14:paraId="52B85E1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4786EC" w14:textId="77777777" w:rsidR="00F312EA"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FFF0C" w14:textId="77777777" w:rsidR="00F312EA" w:rsidRDefault="00000000">
            <w:r>
              <w:rPr>
                <w:rFonts w:ascii="Arial" w:hAnsi="Arial" w:cs="Arial"/>
                <w:color w:val="000000"/>
                <w:position w:val="-2"/>
                <w:sz w:val="18"/>
                <w:szCs w:val="18"/>
              </w:rPr>
              <w:t> </w:t>
            </w:r>
          </w:p>
        </w:tc>
      </w:tr>
      <w:tr w:rsidR="00F312EA" w14:paraId="1AB7BDF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FEF745" w14:textId="77777777" w:rsidR="00F312EA"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0D428" w14:textId="77777777" w:rsidR="00F312EA" w:rsidRDefault="00000000">
            <w:r>
              <w:rPr>
                <w:rFonts w:ascii="Arial" w:hAnsi="Arial" w:cs="Arial"/>
                <w:color w:val="000000"/>
                <w:position w:val="-2"/>
                <w:sz w:val="18"/>
                <w:szCs w:val="18"/>
              </w:rPr>
              <w:t> </w:t>
            </w:r>
          </w:p>
        </w:tc>
      </w:tr>
      <w:tr w:rsidR="00F312EA" w14:paraId="5B348F2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FEEEB1" w14:textId="77777777" w:rsidR="00F312EA"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7C6DA" w14:textId="77777777" w:rsidR="00F312EA" w:rsidRDefault="00000000">
            <w:r>
              <w:rPr>
                <w:rFonts w:ascii="Arial" w:hAnsi="Arial" w:cs="Arial"/>
                <w:color w:val="000000"/>
                <w:position w:val="-2"/>
                <w:sz w:val="18"/>
                <w:szCs w:val="18"/>
              </w:rPr>
              <w:t> </w:t>
            </w:r>
          </w:p>
        </w:tc>
      </w:tr>
    </w:tbl>
    <w:p w14:paraId="0A63E199" w14:textId="77777777" w:rsidR="00F312EA"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4D260AE" w14:textId="77777777" w:rsidR="00F312EA" w:rsidRDefault="00000000">
      <w:pPr>
        <w:spacing w:before="225" w:after="225" w:line="240" w:lineRule="auto"/>
      </w:pPr>
      <w:r>
        <w:rPr>
          <w:rFonts w:ascii="Arial" w:hAnsi="Arial" w:cs="Arial"/>
          <w:color w:val="000000"/>
          <w:sz w:val="18"/>
          <w:szCs w:val="18"/>
        </w:rPr>
        <w:t>Ponudbo oddajamo (ustrezno označite):</w:t>
      </w:r>
    </w:p>
    <w:p w14:paraId="05D3D299" w14:textId="77777777" w:rsidR="00F312EA" w:rsidRDefault="00000000">
      <w:pPr>
        <w:spacing w:before="225" w:after="225" w:line="240" w:lineRule="auto"/>
      </w:pPr>
      <w:r>
        <w:fldChar w:fldCharType="begin">
          <w:ffData>
            <w:name w:val="cbox16a6888499950d"/>
            <w:enabled/>
            <w:calcOnExit w:val="0"/>
            <w:checkBox>
              <w:sizeAuto/>
              <w:default w:val="0"/>
            </w:checkBox>
          </w:ffData>
        </w:fldChar>
      </w:r>
      <w:bookmarkStart w:id="0" w:name="cbox16a6888499950d"/>
      <w:r>
        <w:instrText xml:space="preserve"> FORMCHECKBOX </w:instrText>
      </w:r>
      <w:r>
        <w:fldChar w:fldCharType="separate"/>
      </w:r>
      <w:r>
        <w:fldChar w:fldCharType="end"/>
      </w:r>
      <w:bookmarkEnd w:id="0"/>
      <w:r>
        <w:rPr>
          <w:rFonts w:ascii="Arial" w:hAnsi="Arial" w:cs="Arial"/>
          <w:color w:val="000000"/>
          <w:sz w:val="18"/>
          <w:szCs w:val="18"/>
        </w:rPr>
        <w:t> samostojno</w:t>
      </w:r>
    </w:p>
    <w:p w14:paraId="2A42F3D3" w14:textId="77777777" w:rsidR="00F312EA" w:rsidRDefault="00000000">
      <w:pPr>
        <w:spacing w:before="225" w:after="225" w:line="240" w:lineRule="auto"/>
      </w:pPr>
      <w:r>
        <w:fldChar w:fldCharType="begin">
          <w:ffData>
            <w:name w:val="cbox16a6888499979d"/>
            <w:enabled/>
            <w:calcOnExit w:val="0"/>
            <w:checkBox>
              <w:sizeAuto/>
              <w:default w:val="0"/>
            </w:checkBox>
          </w:ffData>
        </w:fldChar>
      </w:r>
      <w:bookmarkStart w:id="1" w:name="cbox16a6888499979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590C0FD" w14:textId="77777777" w:rsidR="00F312EA" w:rsidRDefault="00000000">
      <w:pPr>
        <w:spacing w:before="225" w:after="225" w:line="240" w:lineRule="auto"/>
      </w:pPr>
      <w:r>
        <w:fldChar w:fldCharType="begin">
          <w:ffData>
            <w:name w:val="cbox16a68884999a2c"/>
            <w:enabled/>
            <w:calcOnExit w:val="0"/>
            <w:checkBox>
              <w:sizeAuto/>
              <w:default w:val="0"/>
            </w:checkBox>
          </w:ffData>
        </w:fldChar>
      </w:r>
      <w:bookmarkStart w:id="2" w:name="cbox16a68884999a2c"/>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D4893DB" w14:textId="77777777" w:rsidR="00F312EA" w:rsidRDefault="00000000">
      <w:pPr>
        <w:spacing w:before="225" w:after="225" w:line="240" w:lineRule="auto"/>
      </w:pPr>
      <w:r>
        <w:fldChar w:fldCharType="begin">
          <w:ffData>
            <w:name w:val="cbox16a68884999cab"/>
            <w:enabled/>
            <w:calcOnExit w:val="0"/>
            <w:checkBox>
              <w:sizeAuto/>
              <w:default w:val="0"/>
            </w:checkBox>
          </w:ffData>
        </w:fldChar>
      </w:r>
      <w:bookmarkStart w:id="3" w:name="cbox16a68884999cab"/>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45D329D" w14:textId="77777777" w:rsidR="00F312EA"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F312EA" w14:paraId="74217945"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BAD30" w14:textId="17707E9C" w:rsidR="00F312EA" w:rsidRDefault="00000000">
            <w:pPr>
              <w:jc w:val="center"/>
            </w:pPr>
            <w:r>
              <w:rPr>
                <w:rFonts w:ascii="Arial" w:hAnsi="Arial" w:cs="Arial"/>
                <w:b/>
                <w:bCs/>
                <w:color w:val="000000"/>
                <w:position w:val="-2"/>
                <w:sz w:val="18"/>
                <w:szCs w:val="18"/>
                <w:shd w:val="clear" w:color="auto" w:fill="D1D1D1"/>
              </w:rPr>
              <w:t>Postavka</w:t>
            </w:r>
            <w:r w:rsidR="00C16F58">
              <w:rPr>
                <w:rFonts w:ascii="Arial" w:hAnsi="Arial" w:cs="Arial"/>
                <w:b/>
                <w:bCs/>
                <w:color w:val="000000"/>
                <w:position w:val="-2"/>
                <w:sz w:val="18"/>
                <w:szCs w:val="18"/>
                <w:shd w:val="clear" w:color="auto" w:fill="D1D1D1"/>
              </w:rPr>
              <w:t xml:space="preserve"> </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E009D1" w14:textId="77777777" w:rsidR="00F312EA"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E568AC" w14:textId="77777777" w:rsidR="00F312EA"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ED6ED8" w14:textId="77777777" w:rsidR="00F312EA"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C21EB9" w14:textId="77777777" w:rsidR="00F312EA" w:rsidRDefault="00000000">
            <w:pPr>
              <w:jc w:val="center"/>
            </w:pPr>
            <w:r>
              <w:rPr>
                <w:rFonts w:ascii="Arial" w:hAnsi="Arial" w:cs="Arial"/>
                <w:b/>
                <w:bCs/>
                <w:color w:val="000000"/>
                <w:position w:val="-2"/>
                <w:sz w:val="18"/>
                <w:szCs w:val="18"/>
                <w:shd w:val="clear" w:color="auto" w:fill="D1D1D1"/>
              </w:rPr>
              <w:t>Vrednost z DDV</w:t>
            </w:r>
          </w:p>
        </w:tc>
      </w:tr>
      <w:tr w:rsidR="00F312EA" w14:paraId="208CB24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3632A5" w14:textId="16F49AFC" w:rsidR="00F312EA" w:rsidRDefault="00000000">
            <w:pPr>
              <w:jc w:val="right"/>
            </w:pPr>
            <w:r>
              <w:rPr>
                <w:rFonts w:ascii="Arial" w:hAnsi="Arial" w:cs="Arial"/>
                <w:color w:val="000000"/>
                <w:position w:val="-2"/>
                <w:sz w:val="18"/>
                <w:szCs w:val="18"/>
              </w:rPr>
              <w:t>Nakup električnega kombi vozila</w:t>
            </w:r>
            <w:r w:rsidR="00955607">
              <w:rPr>
                <w:rFonts w:ascii="Arial" w:hAnsi="Arial" w:cs="Arial"/>
                <w:color w:val="000000"/>
                <w:position w:val="-2"/>
                <w:sz w:val="18"/>
                <w:szCs w:val="18"/>
              </w:rPr>
              <w:t xml:space="preserve"> (kombinirano vozilo 8+1)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1B10C" w14:textId="04F20057" w:rsidR="00F312EA" w:rsidRDefault="00C16F58">
            <w:r>
              <w:rPr>
                <w:rFonts w:ascii="Arial" w:hAnsi="Arial" w:cs="Arial"/>
                <w:color w:val="000000"/>
                <w:position w:val="-2"/>
                <w:sz w:val="18"/>
                <w:szCs w:val="18"/>
              </w:rPr>
              <w:t>V skladu s specifikacijo ponudbenega predračuna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1C951" w14:textId="77777777" w:rsidR="00F312E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4E57E" w14:textId="77777777" w:rsidR="00F312E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EE0A" w14:textId="77777777" w:rsidR="00F312EA" w:rsidRDefault="00000000">
            <w:r>
              <w:rPr>
                <w:rFonts w:ascii="Arial" w:hAnsi="Arial" w:cs="Arial"/>
                <w:color w:val="000000"/>
                <w:position w:val="-2"/>
                <w:sz w:val="18"/>
                <w:szCs w:val="18"/>
              </w:rPr>
              <w:t> </w:t>
            </w:r>
          </w:p>
        </w:tc>
      </w:tr>
      <w:tr w:rsidR="00F312EA" w14:paraId="79D8571E"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F1911" w14:textId="77777777" w:rsidR="00F312EA"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17686" w14:textId="77777777" w:rsidR="00F312EA"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7CA1E3" w14:textId="77777777" w:rsidR="00F312EA"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5B4594" w14:textId="77777777" w:rsidR="00F312EA"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890D84" w14:textId="77777777" w:rsidR="00F312EA" w:rsidRDefault="00000000">
            <w:r>
              <w:rPr>
                <w:rFonts w:ascii="Arial" w:hAnsi="Arial" w:cs="Arial"/>
                <w:color w:val="000000"/>
                <w:position w:val="-2"/>
                <w:sz w:val="18"/>
                <w:szCs w:val="18"/>
                <w:shd w:val="clear" w:color="auto" w:fill="CCCCCC"/>
              </w:rPr>
              <w:t> </w:t>
            </w:r>
          </w:p>
        </w:tc>
      </w:tr>
    </w:tbl>
    <w:p w14:paraId="7B9315C0" w14:textId="77777777" w:rsidR="00F312EA"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54B670B1" w14:textId="77777777" w:rsidR="00F312EA"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60 dni od roka za predložitev ponudb.</w:t>
      </w:r>
    </w:p>
    <w:p w14:paraId="760E1F92" w14:textId="77777777" w:rsidR="00F312EA"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6DE2C1D" w14:textId="77777777" w:rsidR="00F312EA" w:rsidRDefault="00000000">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 </w:t>
      </w:r>
    </w:p>
    <w:p w14:paraId="644F029D" w14:textId="40EA7E27" w:rsidR="00F312EA"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763B4619" w14:textId="507515C0" w:rsidR="00F312EA" w:rsidRDefault="00000000">
      <w:pPr>
        <w:spacing w:before="225" w:after="225" w:line="240" w:lineRule="auto"/>
        <w:jc w:val="both"/>
      </w:pPr>
      <w:r>
        <w:rPr>
          <w:rFonts w:ascii="Arial" w:hAnsi="Arial" w:cs="Arial"/>
          <w:color w:val="000000"/>
          <w:sz w:val="18"/>
          <w:szCs w:val="18"/>
        </w:rPr>
        <w:t xml:space="preserve">Izvajalec izstavi račun v elektronski obliki (eRačun) preko spletnega portala UJPnet.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AFD2D0F" w14:textId="77777777" w:rsidR="00F312EA"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DB67B94" w14:textId="77777777" w:rsidR="00F312EA"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p w14:paraId="1CAFC285" w14:textId="77777777" w:rsidR="00F312EA" w:rsidRDefault="00000000">
      <w:pPr>
        <w:spacing w:before="225" w:after="225" w:line="240" w:lineRule="auto"/>
        <w:jc w:val="both"/>
      </w:pPr>
      <w:r>
        <w:rPr>
          <w:rFonts w:ascii="Arial" w:hAnsi="Arial" w:cs="Arial"/>
          <w:color w:val="000000"/>
          <w:sz w:val="18"/>
          <w:szCs w:val="18"/>
        </w:rPr>
        <w:t> </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F312EA" w14:paraId="7E6BB4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C6356C" w14:textId="77777777" w:rsidR="00F312EA"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2030" w14:textId="77777777" w:rsidR="00F312EA" w:rsidRDefault="00000000">
            <w:r>
              <w:rPr>
                <w:rFonts w:ascii="Arial" w:hAnsi="Arial" w:cs="Arial"/>
                <w:color w:val="000000"/>
                <w:position w:val="-2"/>
                <w:sz w:val="18"/>
                <w:szCs w:val="18"/>
              </w:rPr>
              <w:t> </w:t>
            </w:r>
          </w:p>
        </w:tc>
      </w:tr>
      <w:tr w:rsidR="00F312EA" w14:paraId="11C9E5A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0683EA" w14:textId="77777777" w:rsidR="00F312EA"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F64C6" w14:textId="77777777" w:rsidR="00F312EA" w:rsidRDefault="00000000">
            <w:r>
              <w:rPr>
                <w:rFonts w:ascii="Arial" w:hAnsi="Arial" w:cs="Arial"/>
                <w:color w:val="000000"/>
                <w:position w:val="-2"/>
                <w:sz w:val="18"/>
                <w:szCs w:val="18"/>
              </w:rPr>
              <w:t> </w:t>
            </w:r>
          </w:p>
        </w:tc>
      </w:tr>
      <w:tr w:rsidR="00F312EA" w14:paraId="270534B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7D37AE" w14:textId="77777777" w:rsidR="00F312EA"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DBE2B" w14:textId="77777777" w:rsidR="00F312EA" w:rsidRDefault="00000000">
            <w:r>
              <w:rPr>
                <w:rFonts w:ascii="Arial" w:hAnsi="Arial" w:cs="Arial"/>
                <w:color w:val="000000"/>
                <w:position w:val="-2"/>
                <w:sz w:val="18"/>
                <w:szCs w:val="18"/>
              </w:rPr>
              <w:t> </w:t>
            </w:r>
          </w:p>
        </w:tc>
      </w:tr>
      <w:tr w:rsidR="00F312EA" w14:paraId="7AB5B50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C31F34" w14:textId="77777777" w:rsidR="00F312EA"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0CA83" w14:textId="77777777" w:rsidR="00F312EA" w:rsidRDefault="00000000">
            <w:r>
              <w:rPr>
                <w:rFonts w:ascii="Arial" w:hAnsi="Arial" w:cs="Arial"/>
                <w:color w:val="000000"/>
                <w:position w:val="-2"/>
                <w:sz w:val="18"/>
                <w:szCs w:val="18"/>
              </w:rPr>
              <w:t> </w:t>
            </w:r>
          </w:p>
        </w:tc>
      </w:tr>
      <w:tr w:rsidR="00F312EA" w14:paraId="08B8815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F3C57" w14:textId="77777777" w:rsidR="00F312EA"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AAB40" w14:textId="77777777" w:rsidR="00F312EA" w:rsidRDefault="00000000">
            <w:r>
              <w:rPr>
                <w:rFonts w:ascii="Arial" w:hAnsi="Arial" w:cs="Arial"/>
                <w:color w:val="000000"/>
                <w:position w:val="-2"/>
                <w:sz w:val="18"/>
                <w:szCs w:val="18"/>
              </w:rPr>
              <w:t> </w:t>
            </w:r>
          </w:p>
        </w:tc>
      </w:tr>
      <w:tr w:rsidR="00F312EA" w14:paraId="7F954C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464D82" w14:textId="77777777" w:rsidR="00F312EA"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82D7A" w14:textId="77777777" w:rsidR="00F312EA" w:rsidRDefault="00000000">
            <w:r>
              <w:rPr>
                <w:rFonts w:ascii="Arial" w:hAnsi="Arial" w:cs="Arial"/>
                <w:color w:val="000000"/>
                <w:position w:val="-2"/>
                <w:sz w:val="18"/>
                <w:szCs w:val="18"/>
              </w:rPr>
              <w:t> </w:t>
            </w:r>
          </w:p>
        </w:tc>
      </w:tr>
      <w:tr w:rsidR="00F312EA" w14:paraId="73ECAB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576C9" w14:textId="77777777" w:rsidR="00F312EA"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AC1E2" w14:textId="77777777" w:rsidR="00F312EA" w:rsidRDefault="00000000">
            <w:r>
              <w:rPr>
                <w:rFonts w:ascii="Arial" w:hAnsi="Arial" w:cs="Arial"/>
                <w:color w:val="000000"/>
                <w:position w:val="-2"/>
                <w:sz w:val="18"/>
                <w:szCs w:val="18"/>
              </w:rPr>
              <w:t> </w:t>
            </w:r>
          </w:p>
        </w:tc>
      </w:tr>
      <w:tr w:rsidR="00F312EA" w14:paraId="5C278C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87DA39" w14:textId="77777777" w:rsidR="00F312EA"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B9532" w14:textId="77777777" w:rsidR="00F312EA" w:rsidRDefault="00000000">
            <w:r>
              <w:rPr>
                <w:rFonts w:ascii="Arial" w:hAnsi="Arial" w:cs="Arial"/>
                <w:color w:val="000000"/>
                <w:position w:val="-2"/>
                <w:sz w:val="18"/>
                <w:szCs w:val="18"/>
              </w:rPr>
              <w:t> </w:t>
            </w:r>
          </w:p>
        </w:tc>
      </w:tr>
      <w:tr w:rsidR="00F312EA" w14:paraId="2B4D66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53AAC3" w14:textId="77777777" w:rsidR="00F312EA"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AE8AF" w14:textId="77777777" w:rsidR="00F312EA" w:rsidRDefault="00000000">
            <w:r>
              <w:rPr>
                <w:rFonts w:ascii="Arial" w:hAnsi="Arial" w:cs="Arial"/>
                <w:color w:val="000000"/>
                <w:position w:val="-2"/>
                <w:sz w:val="18"/>
                <w:szCs w:val="18"/>
              </w:rPr>
              <w:t> </w:t>
            </w:r>
          </w:p>
        </w:tc>
      </w:tr>
      <w:tr w:rsidR="00F312EA" w14:paraId="569732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62300A" w14:textId="77777777" w:rsidR="00F312EA"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9CCEA" w14:textId="77777777" w:rsidR="00F312EA" w:rsidRDefault="00000000">
            <w:r>
              <w:rPr>
                <w:rFonts w:ascii="Arial" w:hAnsi="Arial" w:cs="Arial"/>
                <w:color w:val="000000"/>
                <w:position w:val="-2"/>
                <w:sz w:val="18"/>
                <w:szCs w:val="18"/>
              </w:rPr>
              <w:t> </w:t>
            </w:r>
          </w:p>
        </w:tc>
      </w:tr>
    </w:tbl>
    <w:p w14:paraId="018018DA" w14:textId="77777777" w:rsidR="00F312EA" w:rsidRDefault="00F312EA"/>
    <w:tbl>
      <w:tblPr>
        <w:tblStyle w:val="NormalTablePHPDOCX"/>
        <w:tblW w:w="8745" w:type="dxa"/>
        <w:tblInd w:w="108" w:type="dxa"/>
        <w:tblLook w:val="04A0" w:firstRow="1" w:lastRow="0" w:firstColumn="1" w:lastColumn="0" w:noHBand="0" w:noVBand="1"/>
      </w:tblPr>
      <w:tblGrid>
        <w:gridCol w:w="4080"/>
        <w:gridCol w:w="4665"/>
      </w:tblGrid>
      <w:tr w:rsidR="00F312EA" w14:paraId="5EB82C75" w14:textId="77777777">
        <w:tc>
          <w:tcPr>
            <w:tcW w:w="4080" w:type="dxa"/>
            <w:gridSpan w:val="2"/>
            <w:tcMar>
              <w:top w:w="75" w:type="dxa"/>
              <w:bottom w:w="75" w:type="dxa"/>
            </w:tcMar>
            <w:vAlign w:val="center"/>
          </w:tcPr>
          <w:p w14:paraId="2A461C4B" w14:textId="77777777" w:rsidR="00F312EA" w:rsidRDefault="00000000">
            <w:pPr>
              <w:spacing w:before="135" w:after="135"/>
              <w:textAlignment w:val="center"/>
            </w:pPr>
            <w:r>
              <w:rPr>
                <w:rFonts w:ascii="Arial" w:hAnsi="Arial" w:cs="Arial"/>
                <w:color w:val="000000"/>
                <w:position w:val="-2"/>
                <w:sz w:val="18"/>
                <w:szCs w:val="18"/>
              </w:rPr>
              <w:t> </w:t>
            </w:r>
          </w:p>
        </w:tc>
      </w:tr>
      <w:tr w:rsidR="00F312EA" w14:paraId="32822C14" w14:textId="77777777">
        <w:tc>
          <w:tcPr>
            <w:tcW w:w="4080" w:type="dxa"/>
            <w:tcMar>
              <w:top w:w="75" w:type="dxa"/>
              <w:bottom w:w="75" w:type="dxa"/>
            </w:tcMar>
            <w:vAlign w:val="center"/>
          </w:tcPr>
          <w:p w14:paraId="5A8E6738" w14:textId="77777777" w:rsidR="00F312EA"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41AC848" w14:textId="77777777" w:rsidR="00F312EA" w:rsidRDefault="00000000">
            <w:pPr>
              <w:jc w:val="center"/>
            </w:pPr>
            <w:r>
              <w:rPr>
                <w:rFonts w:ascii="Arial" w:hAnsi="Arial" w:cs="Arial"/>
                <w:color w:val="000000"/>
                <w:position w:val="-2"/>
                <w:sz w:val="18"/>
                <w:szCs w:val="18"/>
              </w:rPr>
              <w:t>Ime in priimek: _____________________</w:t>
            </w:r>
          </w:p>
        </w:tc>
      </w:tr>
      <w:tr w:rsidR="00F312EA" w14:paraId="29018FB1" w14:textId="77777777">
        <w:tc>
          <w:tcPr>
            <w:tcW w:w="4080" w:type="dxa"/>
            <w:tcMar>
              <w:top w:w="75" w:type="dxa"/>
              <w:bottom w:w="75" w:type="dxa"/>
            </w:tcMar>
            <w:vAlign w:val="center"/>
          </w:tcPr>
          <w:p w14:paraId="46E1BE67" w14:textId="77777777" w:rsidR="00F312EA" w:rsidRDefault="00000000">
            <w:r>
              <w:rPr>
                <w:rFonts w:ascii="Arial" w:hAnsi="Arial" w:cs="Arial"/>
                <w:color w:val="000000"/>
                <w:position w:val="-2"/>
                <w:sz w:val="18"/>
                <w:szCs w:val="18"/>
              </w:rPr>
              <w:t> </w:t>
            </w:r>
          </w:p>
        </w:tc>
        <w:tc>
          <w:tcPr>
            <w:tcW w:w="0" w:type="auto"/>
            <w:tcMar>
              <w:top w:w="75" w:type="dxa"/>
              <w:bottom w:w="75" w:type="dxa"/>
            </w:tcMar>
            <w:vAlign w:val="center"/>
          </w:tcPr>
          <w:p w14:paraId="5D5245AA" w14:textId="77777777" w:rsidR="00F312EA" w:rsidRDefault="00F312EA"/>
          <w:p w14:paraId="38477934" w14:textId="77777777" w:rsidR="00F312EA"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BF23DF0" w14:textId="77777777" w:rsidR="00F312EA" w:rsidRDefault="00F312EA">
      <w:pPr>
        <w:sectPr w:rsidR="00F312EA" w:rsidSect="006E7A2B">
          <w:footerReference w:type="default" r:id="rId10"/>
          <w:pgSz w:w="11906" w:h="16838"/>
          <w:pgMar w:top="1418" w:right="1418" w:bottom="1418" w:left="1418" w:header="567" w:footer="596" w:gutter="0"/>
          <w:cols w:space="708"/>
          <w:docGrid w:linePitch="360"/>
        </w:sectPr>
      </w:pPr>
    </w:p>
    <w:p w14:paraId="573EE259" w14:textId="77777777"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27E5915" w14:textId="77777777" w:rsidR="0053706A" w:rsidRPr="00252358" w:rsidRDefault="0053706A" w:rsidP="00252358"/>
    <w:p w14:paraId="642C51EB"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34F95AA" w14:textId="77777777" w:rsidR="0053706A" w:rsidRDefault="0053706A" w:rsidP="00EB2A75">
      <w:pPr>
        <w:spacing w:after="120"/>
        <w:rPr>
          <w:rFonts w:ascii="Arial" w:hAnsi="Arial" w:cs="Arial"/>
        </w:rPr>
      </w:pPr>
    </w:p>
    <w:p w14:paraId="6F2D66CF" w14:textId="2CE851B3" w:rsidR="00F312EA"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električnega kombi vozila</w:t>
      </w:r>
      <w:r>
        <w:rPr>
          <w:rFonts w:ascii="Arial" w:hAnsi="Arial" w:cs="Arial"/>
          <w:color w:val="000000"/>
          <w:sz w:val="18"/>
          <w:szCs w:val="18"/>
        </w:rPr>
        <w:t xml:space="preserve"> </w:t>
      </w:r>
      <w:r w:rsidR="00955607" w:rsidRPr="00955607">
        <w:rPr>
          <w:rFonts w:ascii="Arial" w:hAnsi="Arial" w:cs="Arial"/>
          <w:b/>
          <w:bCs/>
          <w:color w:val="000000"/>
          <w:sz w:val="18"/>
          <w:szCs w:val="18"/>
        </w:rPr>
        <w:t>(kombinirano vozilo 8+1)</w:t>
      </w:r>
      <w:r>
        <w:rPr>
          <w:rFonts w:ascii="Arial" w:hAnsi="Arial" w:cs="Arial"/>
          <w:color w:val="000000"/>
          <w:sz w:val="18"/>
          <w:szCs w:val="18"/>
        </w:rPr>
        <w:t>«,</w:t>
      </w:r>
    </w:p>
    <w:p w14:paraId="3BCDFB0D" w14:textId="18A30C99" w:rsidR="00F312EA" w:rsidRDefault="00000000">
      <w:pPr>
        <w:spacing w:before="225" w:after="225" w:line="240" w:lineRule="auto"/>
        <w:jc w:val="both"/>
      </w:pPr>
      <w:r>
        <w:rPr>
          <w:rFonts w:ascii="Arial" w:hAnsi="Arial" w:cs="Arial"/>
          <w:color w:val="000000"/>
          <w:sz w:val="18"/>
          <w:szCs w:val="18"/>
          <w:u w:val="single"/>
        </w:rPr>
        <w:t>____________________________________</w:t>
      </w:r>
      <w:r w:rsidR="00955607">
        <w:rPr>
          <w:rFonts w:ascii="Arial" w:hAnsi="Arial" w:cs="Arial"/>
          <w:color w:val="000000"/>
          <w:sz w:val="18"/>
          <w:szCs w:val="18"/>
          <w:u w:val="single"/>
        </w:rPr>
        <w:t>______________________________________</w:t>
      </w:r>
      <w:r>
        <w:rPr>
          <w:rFonts w:ascii="Arial" w:hAnsi="Arial" w:cs="Arial"/>
          <w:color w:val="000000"/>
          <w:sz w:val="18"/>
          <w:szCs w:val="18"/>
        </w:rPr>
        <w:t>,</w:t>
      </w:r>
    </w:p>
    <w:p w14:paraId="6824F245" w14:textId="77777777" w:rsidR="00F312EA" w:rsidRDefault="00000000">
      <w:pPr>
        <w:spacing w:before="225" w:after="225" w:line="240" w:lineRule="auto"/>
        <w:jc w:val="both"/>
      </w:pPr>
      <w:r>
        <w:rPr>
          <w:rFonts w:ascii="Arial" w:hAnsi="Arial" w:cs="Arial"/>
          <w:i/>
          <w:iCs/>
          <w:color w:val="000000"/>
          <w:sz w:val="18"/>
          <w:szCs w:val="18"/>
        </w:rPr>
        <w:t>(naziv ponudnika, partnerja v skupni ponudbi)</w:t>
      </w:r>
    </w:p>
    <w:p w14:paraId="6C6F2505" w14:textId="77777777" w:rsidR="00F312EA"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312EA" w14:paraId="2C691B3F" w14:textId="77777777">
        <w:tc>
          <w:tcPr>
            <w:tcW w:w="0" w:type="auto"/>
            <w:tcMar>
              <w:top w:w="0" w:type="auto"/>
              <w:bottom w:w="0" w:type="auto"/>
            </w:tcMar>
          </w:tcPr>
          <w:p w14:paraId="7EEC167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227CC58"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BD72D74"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F77AA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92A4040"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4EFA553"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8A64556"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DBEA219"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55D7937"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E000E9F"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3DA2DB"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E9D9521"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6F1091"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5DB7501"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F24513F"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F4DCC55"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6A4A8A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5E7DFD9"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B8349F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6BA7E05"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81839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2A343B3"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74704F8" w14:textId="77777777" w:rsidR="00F312EA"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312EA" w14:paraId="6B2BD9DB" w14:textId="77777777">
        <w:tc>
          <w:tcPr>
            <w:tcW w:w="0" w:type="auto"/>
            <w:tcMar>
              <w:top w:w="0" w:type="auto"/>
              <w:bottom w:w="0" w:type="auto"/>
            </w:tcMar>
          </w:tcPr>
          <w:p w14:paraId="5A968A10"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C3B7E33"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1654410"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4F11C56"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0D8F944"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EDF805D"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F4C67BF"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134DCCE"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07C38C"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8E59D51"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D0DC87"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6A91869"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01A473D"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C519994" w14:textId="77777777" w:rsidR="00F312EA"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17D6F59" w14:textId="3DADBF41" w:rsidR="00F312EA"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RAVNE NA KOROŠKEM, GAČNIKOVA POT 5, 2390 RAVNE NA KOROŠKEM</w:t>
      </w:r>
      <w:r>
        <w:rPr>
          <w:rFonts w:ascii="Arial" w:hAnsi="Arial" w:cs="Arial"/>
          <w:color w:val="000000"/>
          <w:sz w:val="18"/>
          <w:szCs w:val="18"/>
        </w:rPr>
        <w:t>  v zvezi z oddajo javnega naročila za namene </w:t>
      </w:r>
      <w:r>
        <w:rPr>
          <w:rFonts w:ascii="Arial" w:hAnsi="Arial" w:cs="Arial"/>
          <w:b/>
          <w:bCs/>
          <w:color w:val="000000"/>
          <w:sz w:val="18"/>
          <w:szCs w:val="18"/>
        </w:rPr>
        <w:t xml:space="preserve">Nakup električnega kombi vozila </w:t>
      </w:r>
      <w:r w:rsidR="00955607">
        <w:rPr>
          <w:rFonts w:ascii="Arial" w:hAnsi="Arial" w:cs="Arial"/>
          <w:b/>
          <w:bCs/>
          <w:color w:val="000000"/>
          <w:sz w:val="18"/>
          <w:szCs w:val="18"/>
        </w:rPr>
        <w:t>(kombinirano vozilo 8+1)</w:t>
      </w:r>
      <w:r>
        <w:rPr>
          <w:rFonts w:ascii="Arial" w:hAnsi="Arial" w:cs="Arial"/>
          <w:b/>
          <w:bCs/>
          <w:color w:val="000000"/>
          <w:sz w:val="18"/>
          <w:szCs w:val="18"/>
        </w:rPr>
        <w:t xml:space="preserve">, objavljen na Portalu javnih naročil pod številko </w:t>
      </w:r>
      <w:r w:rsidR="00C16F58">
        <w:rPr>
          <w:rFonts w:ascii="Arial" w:hAnsi="Arial" w:cs="Arial"/>
          <w:b/>
          <w:bCs/>
          <w:color w:val="000000"/>
          <w:sz w:val="18"/>
          <w:szCs w:val="18"/>
          <w:u w:val="single"/>
        </w:rPr>
        <w:t>______________</w:t>
      </w:r>
      <w:r>
        <w:rPr>
          <w:rFonts w:ascii="Arial" w:hAnsi="Arial" w:cs="Arial"/>
          <w:b/>
          <w:bCs/>
          <w:color w:val="000000"/>
          <w:sz w:val="18"/>
          <w:szCs w:val="18"/>
        </w:rPr>
        <w:t> </w:t>
      </w:r>
      <w:r>
        <w:rPr>
          <w:rFonts w:ascii="Arial" w:hAnsi="Arial" w:cs="Arial"/>
          <w:color w:val="000000"/>
          <w:sz w:val="18"/>
          <w:szCs w:val="18"/>
        </w:rPr>
        <w:t>pridobi podatke za preveritev ponudbe v skladu 89. členom ZJN-3 v enotnem informacijskem sistemu – eDosje iz devetega odstavka 77. člena ZJN-3.</w:t>
      </w:r>
    </w:p>
    <w:p w14:paraId="34258618" w14:textId="77777777" w:rsidR="00F312E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312EA" w14:paraId="5747635E" w14:textId="77777777">
        <w:tc>
          <w:tcPr>
            <w:tcW w:w="2500" w:type="pct"/>
            <w:tcMar>
              <w:top w:w="75" w:type="dxa"/>
              <w:bottom w:w="75" w:type="dxa"/>
            </w:tcMar>
            <w:vAlign w:val="center"/>
          </w:tcPr>
          <w:p w14:paraId="1E961B9D" w14:textId="77777777" w:rsidR="00F312EA"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FAE2827" w14:textId="77777777" w:rsidR="00F312EA" w:rsidRDefault="00000000">
            <w:r>
              <w:rPr>
                <w:rFonts w:ascii="Arial" w:hAnsi="Arial" w:cs="Arial"/>
                <w:color w:val="000000"/>
                <w:position w:val="-2"/>
                <w:sz w:val="18"/>
                <w:szCs w:val="18"/>
              </w:rPr>
              <w:t>Ime in priimek: _____________________</w:t>
            </w:r>
          </w:p>
        </w:tc>
      </w:tr>
      <w:tr w:rsidR="00F312EA" w14:paraId="492E2C38" w14:textId="77777777">
        <w:tc>
          <w:tcPr>
            <w:tcW w:w="2500" w:type="pct"/>
            <w:tcMar>
              <w:top w:w="75" w:type="dxa"/>
              <w:bottom w:w="75" w:type="dxa"/>
            </w:tcMar>
            <w:vAlign w:val="center"/>
          </w:tcPr>
          <w:p w14:paraId="68BBE915" w14:textId="77777777" w:rsidR="00F312EA" w:rsidRDefault="00000000">
            <w:r>
              <w:rPr>
                <w:rFonts w:ascii="Arial" w:hAnsi="Arial" w:cs="Arial"/>
                <w:color w:val="000000"/>
                <w:position w:val="-2"/>
                <w:sz w:val="18"/>
                <w:szCs w:val="18"/>
              </w:rPr>
              <w:t> </w:t>
            </w:r>
          </w:p>
        </w:tc>
        <w:tc>
          <w:tcPr>
            <w:tcW w:w="0" w:type="auto"/>
            <w:tcMar>
              <w:top w:w="75" w:type="dxa"/>
              <w:bottom w:w="75" w:type="dxa"/>
            </w:tcMar>
            <w:vAlign w:val="center"/>
          </w:tcPr>
          <w:p w14:paraId="0BE9C5F7" w14:textId="77777777" w:rsidR="00F312EA" w:rsidRDefault="00F312EA"/>
          <w:p w14:paraId="225C4776" w14:textId="77777777" w:rsidR="00F312EA" w:rsidRDefault="00000000">
            <w:pPr>
              <w:jc w:val="center"/>
            </w:pPr>
            <w:r>
              <w:rPr>
                <w:rFonts w:ascii="Arial" w:hAnsi="Arial" w:cs="Arial"/>
                <w:color w:val="A9A9A9"/>
                <w:position w:val="-2"/>
                <w:sz w:val="18"/>
                <w:szCs w:val="18"/>
              </w:rPr>
              <w:t>(žig in podpis)</w:t>
            </w:r>
          </w:p>
        </w:tc>
      </w:tr>
    </w:tbl>
    <w:p w14:paraId="0B633C96" w14:textId="77777777" w:rsidR="00F312EA" w:rsidRDefault="00000000">
      <w:pPr>
        <w:spacing w:before="225" w:after="225" w:line="240" w:lineRule="auto"/>
        <w:jc w:val="both"/>
      </w:pPr>
      <w:r>
        <w:rPr>
          <w:rFonts w:ascii="Arial" w:hAnsi="Arial" w:cs="Arial"/>
          <w:color w:val="000000"/>
          <w:sz w:val="18"/>
          <w:szCs w:val="18"/>
        </w:rPr>
        <w:t> </w:t>
      </w:r>
    </w:p>
    <w:p w14:paraId="7917EA9B" w14:textId="77777777" w:rsidR="00F312EA" w:rsidRDefault="00F312EA">
      <w:pPr>
        <w:sectPr w:rsidR="00F312EA" w:rsidSect="006E7A2B">
          <w:footerReference w:type="default" r:id="rId11"/>
          <w:pgSz w:w="11906" w:h="16838"/>
          <w:pgMar w:top="1418" w:right="1418" w:bottom="1418" w:left="1418" w:header="567" w:footer="596" w:gutter="0"/>
          <w:cols w:space="708"/>
          <w:docGrid w:linePitch="360"/>
        </w:sectPr>
      </w:pPr>
    </w:p>
    <w:p w14:paraId="25902B48" w14:textId="77777777"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6D91D15" w14:textId="77777777" w:rsidR="0053706A" w:rsidRPr="00252358" w:rsidRDefault="0053706A" w:rsidP="00252358"/>
    <w:p w14:paraId="723D83BF"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CF41D6A" w14:textId="77777777" w:rsidR="0053706A" w:rsidRDefault="0053706A" w:rsidP="00EB2A75">
      <w:pPr>
        <w:spacing w:after="120"/>
        <w:rPr>
          <w:rFonts w:ascii="Arial" w:hAnsi="Arial" w:cs="Arial"/>
        </w:rPr>
      </w:pPr>
    </w:p>
    <w:p w14:paraId="7C193C0D" w14:textId="77777777" w:rsidR="00F312EA"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6F21C90A" w14:textId="77777777" w:rsidR="00F312EA"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F312EA" w14:paraId="72241D5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A6A75" w14:textId="77777777" w:rsidR="00F312EA"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30503" w14:textId="77777777" w:rsidR="00F312EA" w:rsidRDefault="00000000">
            <w:r>
              <w:rPr>
                <w:rFonts w:ascii="Arial" w:hAnsi="Arial" w:cs="Arial"/>
                <w:color w:val="000000"/>
                <w:position w:val="-2"/>
                <w:sz w:val="18"/>
                <w:szCs w:val="18"/>
              </w:rPr>
              <w:t> </w:t>
            </w:r>
          </w:p>
        </w:tc>
      </w:tr>
      <w:tr w:rsidR="00F312EA" w14:paraId="0110FF7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6062A" w14:textId="77777777" w:rsidR="00F312EA"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773C4" w14:textId="77777777" w:rsidR="00F312EA" w:rsidRDefault="00000000">
            <w:r>
              <w:rPr>
                <w:rFonts w:ascii="Arial" w:hAnsi="Arial" w:cs="Arial"/>
                <w:color w:val="000000"/>
                <w:position w:val="-2"/>
                <w:sz w:val="18"/>
                <w:szCs w:val="18"/>
              </w:rPr>
              <w:t> </w:t>
            </w:r>
          </w:p>
        </w:tc>
      </w:tr>
      <w:tr w:rsidR="00F312EA" w14:paraId="16395DB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478B5" w14:textId="77777777" w:rsidR="00F312EA"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76564" w14:textId="77777777" w:rsidR="00F312EA" w:rsidRDefault="00000000">
            <w:r>
              <w:rPr>
                <w:rFonts w:ascii="Arial" w:hAnsi="Arial" w:cs="Arial"/>
                <w:color w:val="000000"/>
                <w:position w:val="-2"/>
                <w:sz w:val="18"/>
                <w:szCs w:val="18"/>
              </w:rPr>
              <w:t> </w:t>
            </w:r>
          </w:p>
        </w:tc>
      </w:tr>
      <w:tr w:rsidR="00F312EA" w14:paraId="59A3783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CC17E2" w14:textId="77777777" w:rsidR="00F312EA"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D1389" w14:textId="77777777" w:rsidR="00F312EA" w:rsidRDefault="00000000">
            <w:r>
              <w:rPr>
                <w:rFonts w:ascii="Arial" w:hAnsi="Arial" w:cs="Arial"/>
                <w:color w:val="000000"/>
                <w:position w:val="-2"/>
                <w:sz w:val="18"/>
                <w:szCs w:val="18"/>
              </w:rPr>
              <w:t> </w:t>
            </w:r>
          </w:p>
        </w:tc>
      </w:tr>
    </w:tbl>
    <w:p w14:paraId="6F46A85E" w14:textId="77777777" w:rsidR="00F312EA" w:rsidRDefault="00000000">
      <w:pPr>
        <w:spacing w:before="225" w:after="225" w:line="240" w:lineRule="auto"/>
        <w:jc w:val="both"/>
      </w:pPr>
      <w:r>
        <w:rPr>
          <w:rFonts w:ascii="Arial" w:hAnsi="Arial" w:cs="Arial"/>
          <w:color w:val="000000"/>
          <w:sz w:val="18"/>
          <w:szCs w:val="18"/>
        </w:rPr>
        <w:t> </w:t>
      </w:r>
    </w:p>
    <w:p w14:paraId="04B623AD" w14:textId="77777777" w:rsidR="00F312EA"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F312EA" w14:paraId="04ADA7D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34B55" w14:textId="77777777" w:rsidR="00F312EA"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EDF183" w14:textId="77777777" w:rsidR="00F312EA"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73589" w14:textId="77777777" w:rsidR="00F312EA" w:rsidRDefault="00000000">
            <w:r>
              <w:rPr>
                <w:rFonts w:ascii="Arial" w:hAnsi="Arial" w:cs="Arial"/>
                <w:color w:val="000000"/>
                <w:position w:val="-2"/>
                <w:sz w:val="18"/>
                <w:szCs w:val="18"/>
              </w:rPr>
              <w:t>EMŠO*</w:t>
            </w:r>
          </w:p>
        </w:tc>
      </w:tr>
      <w:tr w:rsidR="00F312EA" w14:paraId="5FFDB7E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D434B"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DB59B5"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D36D7" w14:textId="77777777" w:rsidR="00F312EA" w:rsidRDefault="00000000">
            <w:r>
              <w:rPr>
                <w:rFonts w:ascii="Arial" w:hAnsi="Arial" w:cs="Arial"/>
                <w:color w:val="000000"/>
                <w:position w:val="-2"/>
                <w:sz w:val="18"/>
                <w:szCs w:val="18"/>
              </w:rPr>
              <w:t> </w:t>
            </w:r>
          </w:p>
        </w:tc>
      </w:tr>
      <w:tr w:rsidR="00F312EA" w14:paraId="76147E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845AE1"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F344B"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5F0D2" w14:textId="77777777" w:rsidR="00F312EA" w:rsidRDefault="00000000">
            <w:r>
              <w:rPr>
                <w:rFonts w:ascii="Arial" w:hAnsi="Arial" w:cs="Arial"/>
                <w:color w:val="000000"/>
                <w:position w:val="-2"/>
                <w:sz w:val="18"/>
                <w:szCs w:val="18"/>
              </w:rPr>
              <w:t> </w:t>
            </w:r>
          </w:p>
        </w:tc>
      </w:tr>
      <w:tr w:rsidR="00F312EA" w14:paraId="68A3C23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414421"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F6740"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88E41B" w14:textId="77777777" w:rsidR="00F312EA" w:rsidRDefault="00000000">
            <w:r>
              <w:rPr>
                <w:rFonts w:ascii="Arial" w:hAnsi="Arial" w:cs="Arial"/>
                <w:color w:val="000000"/>
                <w:position w:val="-2"/>
                <w:sz w:val="18"/>
                <w:szCs w:val="18"/>
              </w:rPr>
              <w:t> </w:t>
            </w:r>
          </w:p>
        </w:tc>
      </w:tr>
      <w:tr w:rsidR="00F312EA" w14:paraId="791371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5D983B"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605BF"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74309" w14:textId="77777777" w:rsidR="00F312EA" w:rsidRDefault="00000000">
            <w:r>
              <w:rPr>
                <w:rFonts w:ascii="Arial" w:hAnsi="Arial" w:cs="Arial"/>
                <w:color w:val="000000"/>
                <w:position w:val="-2"/>
                <w:sz w:val="18"/>
                <w:szCs w:val="18"/>
              </w:rPr>
              <w:t> </w:t>
            </w:r>
          </w:p>
        </w:tc>
      </w:tr>
      <w:tr w:rsidR="00F312EA" w14:paraId="166A77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E8F0E8"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EEB57"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75A92" w14:textId="77777777" w:rsidR="00F312EA" w:rsidRDefault="00000000">
            <w:r>
              <w:rPr>
                <w:rFonts w:ascii="Arial" w:hAnsi="Arial" w:cs="Arial"/>
                <w:color w:val="000000"/>
                <w:position w:val="-2"/>
                <w:sz w:val="18"/>
                <w:szCs w:val="18"/>
              </w:rPr>
              <w:t> </w:t>
            </w:r>
          </w:p>
        </w:tc>
      </w:tr>
      <w:tr w:rsidR="00F312EA" w14:paraId="10DD2F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77F30D"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3E302"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8A0CB" w14:textId="77777777" w:rsidR="00F312EA" w:rsidRDefault="00000000">
            <w:r>
              <w:rPr>
                <w:rFonts w:ascii="Arial" w:hAnsi="Arial" w:cs="Arial"/>
                <w:color w:val="000000"/>
                <w:position w:val="-2"/>
                <w:sz w:val="18"/>
                <w:szCs w:val="18"/>
              </w:rPr>
              <w:t> </w:t>
            </w:r>
          </w:p>
        </w:tc>
      </w:tr>
      <w:tr w:rsidR="00F312EA" w14:paraId="6F978D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F1A06"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161026"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675F2" w14:textId="77777777" w:rsidR="00F312EA" w:rsidRDefault="00000000">
            <w:r>
              <w:rPr>
                <w:rFonts w:ascii="Arial" w:hAnsi="Arial" w:cs="Arial"/>
                <w:color w:val="000000"/>
                <w:position w:val="-2"/>
                <w:sz w:val="18"/>
                <w:szCs w:val="18"/>
              </w:rPr>
              <w:t> </w:t>
            </w:r>
          </w:p>
        </w:tc>
      </w:tr>
      <w:tr w:rsidR="00F312EA" w14:paraId="6766377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741CA"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43B8ED"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A2E11" w14:textId="77777777" w:rsidR="00F312EA" w:rsidRDefault="00000000">
            <w:r>
              <w:rPr>
                <w:rFonts w:ascii="Arial" w:hAnsi="Arial" w:cs="Arial"/>
                <w:color w:val="000000"/>
                <w:position w:val="-2"/>
                <w:sz w:val="18"/>
                <w:szCs w:val="18"/>
              </w:rPr>
              <w:t> </w:t>
            </w:r>
          </w:p>
        </w:tc>
      </w:tr>
      <w:tr w:rsidR="00F312EA" w14:paraId="7C6AB30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9A7CA"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6E400"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591E5" w14:textId="77777777" w:rsidR="00F312EA" w:rsidRDefault="00000000">
            <w:r>
              <w:rPr>
                <w:rFonts w:ascii="Arial" w:hAnsi="Arial" w:cs="Arial"/>
                <w:color w:val="000000"/>
                <w:position w:val="-2"/>
                <w:sz w:val="18"/>
                <w:szCs w:val="18"/>
              </w:rPr>
              <w:t> </w:t>
            </w:r>
          </w:p>
        </w:tc>
      </w:tr>
    </w:tbl>
    <w:p w14:paraId="24627C78" w14:textId="77777777" w:rsidR="00F312EA" w:rsidRDefault="00000000">
      <w:pPr>
        <w:spacing w:before="225" w:after="225" w:line="240" w:lineRule="auto"/>
        <w:jc w:val="both"/>
      </w:pPr>
      <w:r>
        <w:rPr>
          <w:rFonts w:ascii="Arial" w:hAnsi="Arial" w:cs="Arial"/>
          <w:color w:val="000000"/>
          <w:sz w:val="18"/>
          <w:szCs w:val="18"/>
        </w:rPr>
        <w:t>* podatek je potreben za preverbo v e-Dosje</w:t>
      </w:r>
    </w:p>
    <w:p w14:paraId="714DBD2A" w14:textId="77777777" w:rsidR="00F312EA"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F312EA" w14:paraId="2B0C785F" w14:textId="77777777">
        <w:tc>
          <w:tcPr>
            <w:tcW w:w="2500" w:type="pct"/>
            <w:tcMar>
              <w:top w:w="75" w:type="dxa"/>
              <w:bottom w:w="75" w:type="dxa"/>
            </w:tcMar>
            <w:vAlign w:val="center"/>
          </w:tcPr>
          <w:p w14:paraId="4E5EEF97" w14:textId="77777777" w:rsidR="00F312EA"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B1A4D19" w14:textId="77777777" w:rsidR="00F312EA" w:rsidRDefault="00000000">
            <w:r>
              <w:rPr>
                <w:rFonts w:ascii="Arial" w:hAnsi="Arial" w:cs="Arial"/>
                <w:color w:val="000000"/>
                <w:position w:val="-2"/>
                <w:sz w:val="18"/>
                <w:szCs w:val="18"/>
              </w:rPr>
              <w:t>Ime in priimek: _____________________</w:t>
            </w:r>
          </w:p>
        </w:tc>
      </w:tr>
      <w:tr w:rsidR="00F312EA" w14:paraId="7049A010" w14:textId="77777777">
        <w:tc>
          <w:tcPr>
            <w:tcW w:w="2500" w:type="pct"/>
            <w:tcMar>
              <w:top w:w="75" w:type="dxa"/>
              <w:bottom w:w="75" w:type="dxa"/>
            </w:tcMar>
            <w:vAlign w:val="center"/>
          </w:tcPr>
          <w:p w14:paraId="1872A882" w14:textId="77777777" w:rsidR="00F312EA" w:rsidRDefault="00000000">
            <w:r>
              <w:rPr>
                <w:rFonts w:ascii="Arial" w:hAnsi="Arial" w:cs="Arial"/>
                <w:color w:val="000000"/>
                <w:position w:val="-2"/>
                <w:sz w:val="18"/>
                <w:szCs w:val="18"/>
              </w:rPr>
              <w:t> </w:t>
            </w:r>
          </w:p>
        </w:tc>
        <w:tc>
          <w:tcPr>
            <w:tcW w:w="0" w:type="auto"/>
            <w:tcMar>
              <w:top w:w="75" w:type="dxa"/>
              <w:bottom w:w="75" w:type="dxa"/>
            </w:tcMar>
            <w:vAlign w:val="center"/>
          </w:tcPr>
          <w:p w14:paraId="01B74E75" w14:textId="77777777" w:rsidR="00F312EA" w:rsidRDefault="00000000">
            <w:pPr>
              <w:jc w:val="center"/>
            </w:pPr>
            <w:r>
              <w:rPr>
                <w:rFonts w:ascii="Arial" w:hAnsi="Arial" w:cs="Arial"/>
                <w:color w:val="A9A9A9"/>
                <w:position w:val="-2"/>
                <w:sz w:val="18"/>
                <w:szCs w:val="18"/>
              </w:rPr>
              <w:t>(podpis)</w:t>
            </w:r>
          </w:p>
        </w:tc>
      </w:tr>
    </w:tbl>
    <w:p w14:paraId="538E838B" w14:textId="77777777" w:rsidR="00F312EA" w:rsidRDefault="00000000">
      <w:pPr>
        <w:spacing w:before="225" w:after="225" w:line="240" w:lineRule="auto"/>
        <w:jc w:val="both"/>
      </w:pPr>
      <w:r>
        <w:rPr>
          <w:rFonts w:ascii="Arial" w:hAnsi="Arial" w:cs="Arial"/>
          <w:color w:val="000000"/>
          <w:sz w:val="18"/>
          <w:szCs w:val="18"/>
        </w:rPr>
        <w:t> </w:t>
      </w:r>
    </w:p>
    <w:p w14:paraId="1D595479" w14:textId="77777777" w:rsidR="00F312EA"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70A6BCB" w14:textId="77777777" w:rsidR="00F312EA" w:rsidRDefault="00000000">
      <w:pPr>
        <w:spacing w:before="225" w:after="225" w:line="240" w:lineRule="auto"/>
        <w:jc w:val="both"/>
      </w:pPr>
      <w:r>
        <w:rPr>
          <w:rFonts w:ascii="Arial" w:hAnsi="Arial" w:cs="Arial"/>
          <w:color w:val="000000"/>
          <w:sz w:val="18"/>
          <w:szCs w:val="18"/>
        </w:rPr>
        <w:t> </w:t>
      </w:r>
    </w:p>
    <w:p w14:paraId="35D60950" w14:textId="77777777" w:rsidR="00F312EA" w:rsidRDefault="00F312EA">
      <w:pPr>
        <w:sectPr w:rsidR="00F312EA" w:rsidSect="006E7A2B">
          <w:footerReference w:type="default" r:id="rId12"/>
          <w:pgSz w:w="11906" w:h="16838"/>
          <w:pgMar w:top="1418" w:right="1418" w:bottom="1418" w:left="1418" w:header="567" w:footer="596" w:gutter="0"/>
          <w:cols w:space="708"/>
          <w:docGrid w:linePitch="360"/>
        </w:sectPr>
      </w:pPr>
    </w:p>
    <w:p w14:paraId="048AF52C" w14:textId="42B7818E"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A620B">
        <w:rPr>
          <w:rFonts w:ascii="Arial" w:hAnsi="Arial" w:cs="Arial"/>
          <w:sz w:val="18"/>
          <w:szCs w:val="18"/>
        </w:rPr>
        <w:t>4</w:t>
      </w:r>
    </w:p>
    <w:p w14:paraId="61EC5A05" w14:textId="77777777" w:rsidR="0053706A" w:rsidRPr="00252358" w:rsidRDefault="0053706A" w:rsidP="00252358"/>
    <w:p w14:paraId="43466522"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EA291BB" w14:textId="77777777" w:rsidR="0053706A" w:rsidRDefault="0053706A" w:rsidP="00EB2A75">
      <w:pPr>
        <w:spacing w:after="120"/>
        <w:rPr>
          <w:rFonts w:ascii="Arial" w:hAnsi="Arial" w:cs="Arial"/>
        </w:rPr>
      </w:pPr>
    </w:p>
    <w:p w14:paraId="3DBD9E9B" w14:textId="77777777" w:rsidR="00F312EA" w:rsidRDefault="00000000">
      <w:pPr>
        <w:spacing w:before="225" w:after="225" w:line="240" w:lineRule="auto"/>
        <w:jc w:val="center"/>
      </w:pPr>
      <w:r>
        <w:rPr>
          <w:rFonts w:ascii="Arial" w:hAnsi="Arial" w:cs="Arial"/>
          <w:b/>
          <w:bCs/>
          <w:color w:val="000000"/>
          <w:sz w:val="24"/>
          <w:szCs w:val="24"/>
        </w:rPr>
        <w:t>MENIČNA IZJAVA</w:t>
      </w:r>
    </w:p>
    <w:p w14:paraId="2E7A7AE6" w14:textId="77777777" w:rsidR="00F312EA" w:rsidRDefault="00000000">
      <w:pPr>
        <w:spacing w:before="225" w:after="225" w:line="240" w:lineRule="auto"/>
        <w:jc w:val="center"/>
      </w:pPr>
      <w:r>
        <w:rPr>
          <w:rFonts w:ascii="Arial" w:hAnsi="Arial" w:cs="Arial"/>
          <w:color w:val="000000"/>
          <w:sz w:val="21"/>
          <w:szCs w:val="21"/>
        </w:rPr>
        <w:t>s pooblastilom za izpolnitev in unovčenje menice</w:t>
      </w:r>
    </w:p>
    <w:p w14:paraId="2BC9942F" w14:textId="77777777" w:rsidR="00F312EA" w:rsidRDefault="00000000">
      <w:pPr>
        <w:spacing w:before="225" w:after="225" w:line="240" w:lineRule="auto"/>
        <w:jc w:val="both"/>
      </w:pPr>
      <w:r>
        <w:rPr>
          <w:rFonts w:ascii="Arial" w:hAnsi="Arial" w:cs="Arial"/>
          <w:color w:val="000000"/>
          <w:sz w:val="18"/>
          <w:szCs w:val="18"/>
        </w:rPr>
        <w:t> </w:t>
      </w:r>
    </w:p>
    <w:p w14:paraId="6F46A59D" w14:textId="77777777" w:rsidR="00F312EA" w:rsidRDefault="00000000">
      <w:pPr>
        <w:spacing w:before="225" w:after="225" w:line="240" w:lineRule="auto"/>
        <w:jc w:val="both"/>
      </w:pPr>
      <w:r>
        <w:rPr>
          <w:rFonts w:ascii="Arial" w:hAnsi="Arial" w:cs="Arial"/>
          <w:color w:val="000000"/>
          <w:sz w:val="18"/>
          <w:szCs w:val="18"/>
        </w:rPr>
        <w:t xml:space="preserve">Naročniku OBČINA RAVNE NA KOROŠKEM, GAČNIKOVA POT 5, 2390 RAVNE NA KOROŠKEM,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44C7060" w14:textId="5DFA2B2D" w:rsidR="00F312EA" w:rsidRDefault="00000000">
      <w:pPr>
        <w:spacing w:before="225" w:after="225" w:line="240" w:lineRule="auto"/>
        <w:jc w:val="both"/>
      </w:pPr>
      <w:r>
        <w:rPr>
          <w:rFonts w:ascii="Arial" w:hAnsi="Arial" w:cs="Arial"/>
          <w:b/>
          <w:bCs/>
          <w:color w:val="000000"/>
          <w:sz w:val="18"/>
          <w:szCs w:val="18"/>
        </w:rPr>
        <w:t>Nakup električnega kombi vozila</w:t>
      </w:r>
      <w:r w:rsidR="00955607">
        <w:rPr>
          <w:rFonts w:ascii="Arial" w:hAnsi="Arial" w:cs="Arial"/>
          <w:b/>
          <w:bCs/>
          <w:color w:val="000000"/>
          <w:sz w:val="18"/>
          <w:szCs w:val="18"/>
        </w:rPr>
        <w:t xml:space="preserve"> (kombinirano vozilo 8+1)</w:t>
      </w:r>
      <w:r>
        <w:rPr>
          <w:rFonts w:ascii="Arial" w:hAnsi="Arial" w:cs="Arial"/>
          <w:b/>
          <w:bCs/>
          <w:color w:val="000000"/>
          <w:sz w:val="18"/>
          <w:szCs w:val="18"/>
        </w:rPr>
        <w:t xml:space="preserve"> , </w:t>
      </w:r>
      <w:r>
        <w:rPr>
          <w:rFonts w:ascii="Arial" w:hAnsi="Arial" w:cs="Arial"/>
          <w:color w:val="000000"/>
          <w:sz w:val="18"/>
          <w:szCs w:val="18"/>
        </w:rPr>
        <w:t>JN0014/2026</w:t>
      </w:r>
    </w:p>
    <w:p w14:paraId="037FBB91" w14:textId="77777777" w:rsidR="00F312EA"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64B4EFD" w14:textId="77777777" w:rsidR="00F312EA" w:rsidRDefault="00000000">
      <w:pPr>
        <w:spacing w:before="225" w:after="225" w:line="240" w:lineRule="auto"/>
        <w:jc w:val="both"/>
      </w:pPr>
      <w:r>
        <w:rPr>
          <w:rFonts w:ascii="Arial" w:hAnsi="Arial" w:cs="Arial"/>
          <w:color w:val="000000"/>
          <w:sz w:val="18"/>
          <w:szCs w:val="18"/>
        </w:rPr>
        <w:t> </w:t>
      </w:r>
    </w:p>
    <w:p w14:paraId="22222B49" w14:textId="77777777" w:rsidR="00F312EA" w:rsidRDefault="00000000">
      <w:pPr>
        <w:spacing w:before="225" w:after="225" w:line="240" w:lineRule="auto"/>
        <w:jc w:val="both"/>
      </w:pPr>
      <w:r>
        <w:rPr>
          <w:rFonts w:ascii="Arial" w:hAnsi="Arial" w:cs="Arial"/>
          <w:color w:val="000000"/>
          <w:sz w:val="18"/>
          <w:szCs w:val="18"/>
        </w:rPr>
        <w:t xml:space="preserve">Naročnika OBČINA RAVNE NA KOROŠKEM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13E34E2A" w14:textId="77777777" w:rsidR="00F312EA"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23A4F0B" w14:textId="77777777" w:rsidR="00F312EA"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1F70BCC" w14:textId="77777777" w:rsidR="00F312EA"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D8C70CB" w14:textId="77777777" w:rsidR="00F312EA"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FCFF3DC" w14:textId="77777777" w:rsidR="00F312EA" w:rsidRDefault="00000000">
      <w:pPr>
        <w:spacing w:before="225" w:after="225" w:line="240" w:lineRule="auto"/>
        <w:jc w:val="both"/>
      </w:pPr>
      <w:r>
        <w:rPr>
          <w:rFonts w:ascii="Arial" w:hAnsi="Arial" w:cs="Arial"/>
          <w:color w:val="000000"/>
          <w:sz w:val="18"/>
          <w:szCs w:val="18"/>
        </w:rPr>
        <w:t> </w:t>
      </w:r>
    </w:p>
    <w:p w14:paraId="17CB3024" w14:textId="77777777" w:rsidR="00F312EA" w:rsidRDefault="00000000">
      <w:pPr>
        <w:spacing w:before="225" w:after="225" w:line="240" w:lineRule="auto"/>
        <w:jc w:val="both"/>
      </w:pPr>
      <w:r>
        <w:rPr>
          <w:rFonts w:ascii="Arial" w:hAnsi="Arial" w:cs="Arial"/>
          <w:color w:val="000000"/>
          <w:sz w:val="18"/>
          <w:szCs w:val="18"/>
        </w:rPr>
        <w:t>Priloga: </w:t>
      </w:r>
    </w:p>
    <w:p w14:paraId="69029A3C" w14:textId="77777777" w:rsidR="00F312EA" w:rsidRDefault="00000000">
      <w:pPr>
        <w:spacing w:before="225" w:after="225" w:line="240" w:lineRule="auto"/>
        <w:jc w:val="both"/>
      </w:pPr>
      <w:r>
        <w:rPr>
          <w:rFonts w:ascii="Arial" w:hAnsi="Arial" w:cs="Arial"/>
          <w:color w:val="000000"/>
          <w:sz w:val="18"/>
          <w:szCs w:val="18"/>
        </w:rPr>
        <w:t>- bianco menica, podpisana in žigosana</w:t>
      </w:r>
    </w:p>
    <w:p w14:paraId="23E3E2BD" w14:textId="77777777" w:rsidR="00F312E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312EA" w14:paraId="255D77B6" w14:textId="77777777">
        <w:tc>
          <w:tcPr>
            <w:tcW w:w="2500" w:type="pct"/>
            <w:tcMar>
              <w:top w:w="75" w:type="dxa"/>
              <w:bottom w:w="75" w:type="dxa"/>
            </w:tcMar>
            <w:vAlign w:val="center"/>
          </w:tcPr>
          <w:p w14:paraId="787E388F" w14:textId="77777777" w:rsidR="00F312EA"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4CC63B" w14:textId="77777777" w:rsidR="00F312EA"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312EA" w14:paraId="3CDC4E04" w14:textId="77777777">
        <w:tc>
          <w:tcPr>
            <w:tcW w:w="2500" w:type="pct"/>
            <w:tcMar>
              <w:top w:w="75" w:type="dxa"/>
              <w:bottom w:w="75" w:type="dxa"/>
            </w:tcMar>
            <w:vAlign w:val="center"/>
          </w:tcPr>
          <w:p w14:paraId="0DC65664" w14:textId="77777777" w:rsidR="00F312EA"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CECE291" w14:textId="77777777" w:rsidR="00F312EA" w:rsidRDefault="00F312EA"/>
          <w:p w14:paraId="76BC9CE7" w14:textId="77777777" w:rsidR="00F312EA" w:rsidRDefault="00000000">
            <w:pPr>
              <w:jc w:val="center"/>
            </w:pPr>
            <w:r>
              <w:rPr>
                <w:rFonts w:ascii="Arial" w:hAnsi="Arial" w:cs="Arial"/>
                <w:color w:val="A9A9A9"/>
                <w:position w:val="-2"/>
                <w:sz w:val="18"/>
                <w:szCs w:val="18"/>
              </w:rPr>
              <w:t>(žig in podpis)</w:t>
            </w:r>
          </w:p>
        </w:tc>
      </w:tr>
    </w:tbl>
    <w:p w14:paraId="6AA9D248" w14:textId="77777777" w:rsidR="00F312EA" w:rsidRDefault="00000000">
      <w:pPr>
        <w:spacing w:before="225" w:after="225" w:line="240" w:lineRule="auto"/>
        <w:jc w:val="both"/>
      </w:pPr>
      <w:r>
        <w:rPr>
          <w:rFonts w:ascii="Arial" w:hAnsi="Arial" w:cs="Arial"/>
          <w:color w:val="000000"/>
          <w:sz w:val="18"/>
          <w:szCs w:val="18"/>
        </w:rPr>
        <w:t> </w:t>
      </w:r>
    </w:p>
    <w:p w14:paraId="0FF50467" w14:textId="77777777" w:rsidR="00F312EA" w:rsidRDefault="00000000">
      <w:pPr>
        <w:spacing w:before="225" w:after="225" w:line="240" w:lineRule="auto"/>
        <w:jc w:val="both"/>
      </w:pPr>
      <w:r>
        <w:rPr>
          <w:rFonts w:ascii="Arial" w:hAnsi="Arial" w:cs="Arial"/>
          <w:color w:val="000000"/>
          <w:sz w:val="18"/>
          <w:szCs w:val="18"/>
        </w:rPr>
        <w:t> </w:t>
      </w:r>
    </w:p>
    <w:p w14:paraId="45B69AA4" w14:textId="77777777" w:rsidR="00F312EA" w:rsidRDefault="00F312EA">
      <w:pPr>
        <w:sectPr w:rsidR="00F312EA" w:rsidSect="006E7A2B">
          <w:footerReference w:type="default" r:id="rId13"/>
          <w:pgSz w:w="11906" w:h="16838"/>
          <w:pgMar w:top="1418" w:right="1418" w:bottom="1418" w:left="1418" w:header="567" w:footer="596" w:gutter="0"/>
          <w:cols w:space="708"/>
          <w:docGrid w:linePitch="360"/>
        </w:sectPr>
      </w:pPr>
    </w:p>
    <w:p w14:paraId="09575A67" w14:textId="223BF2F6"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A620B">
        <w:rPr>
          <w:rFonts w:ascii="Arial" w:hAnsi="Arial" w:cs="Arial"/>
          <w:sz w:val="18"/>
          <w:szCs w:val="18"/>
        </w:rPr>
        <w:t>5</w:t>
      </w:r>
    </w:p>
    <w:p w14:paraId="7733C634" w14:textId="77777777" w:rsidR="0053706A" w:rsidRPr="00252358" w:rsidRDefault="0053706A" w:rsidP="00252358"/>
    <w:p w14:paraId="1847C037"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3A5B342" w14:textId="77777777" w:rsidR="0053706A" w:rsidRDefault="0053706A" w:rsidP="00EB2A75">
      <w:pPr>
        <w:spacing w:after="120"/>
        <w:rPr>
          <w:rFonts w:ascii="Arial" w:hAnsi="Arial" w:cs="Arial"/>
        </w:rPr>
      </w:pPr>
    </w:p>
    <w:p w14:paraId="56DAA412" w14:textId="77777777" w:rsidR="00F312EA"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CD5301E" w14:textId="77777777" w:rsidR="00F312EA"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12EA" w14:paraId="3680A8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39FC1" w14:textId="77777777" w:rsidR="00F312EA" w:rsidRDefault="00000000">
            <w:pPr>
              <w:spacing w:before="135" w:after="135"/>
              <w:jc w:val="both"/>
              <w:textAlignment w:val="center"/>
            </w:pPr>
            <w:r>
              <w:rPr>
                <w:rFonts w:ascii="Arial" w:hAnsi="Arial" w:cs="Arial"/>
                <w:b/>
                <w:bCs/>
                <w:color w:val="000000"/>
                <w:position w:val="-2"/>
                <w:sz w:val="18"/>
                <w:szCs w:val="18"/>
              </w:rPr>
              <w:t>Ime in priimek</w:t>
            </w:r>
          </w:p>
          <w:p w14:paraId="55347313" w14:textId="77777777" w:rsidR="00F312EA" w:rsidRDefault="00000000">
            <w:pPr>
              <w:spacing w:before="135" w:after="135"/>
              <w:jc w:val="both"/>
              <w:textAlignment w:val="center"/>
            </w:pPr>
            <w:r>
              <w:rPr>
                <w:rFonts w:ascii="Arial" w:hAnsi="Arial" w:cs="Arial"/>
                <w:b/>
                <w:bCs/>
                <w:color w:val="000000"/>
                <w:position w:val="-2"/>
                <w:sz w:val="18"/>
                <w:szCs w:val="18"/>
              </w:rPr>
              <w:t>ali</w:t>
            </w:r>
          </w:p>
          <w:p w14:paraId="582F7013" w14:textId="77777777" w:rsidR="00F312EA"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EB7061" w14:textId="77777777" w:rsidR="00F312EA" w:rsidRDefault="00000000">
            <w:pPr>
              <w:spacing w:before="135" w:after="135"/>
              <w:jc w:val="both"/>
              <w:textAlignment w:val="center"/>
            </w:pPr>
            <w:r>
              <w:rPr>
                <w:rFonts w:ascii="Arial" w:hAnsi="Arial" w:cs="Arial"/>
                <w:b/>
                <w:bCs/>
                <w:color w:val="000000"/>
                <w:position w:val="-2"/>
                <w:sz w:val="18"/>
                <w:szCs w:val="18"/>
              </w:rPr>
              <w:t>Naslov prebivališča</w:t>
            </w:r>
          </w:p>
          <w:p w14:paraId="19430D29" w14:textId="77777777" w:rsidR="00F312EA" w:rsidRDefault="00000000">
            <w:pPr>
              <w:spacing w:before="135" w:after="135"/>
              <w:jc w:val="both"/>
              <w:textAlignment w:val="center"/>
            </w:pPr>
            <w:r>
              <w:rPr>
                <w:rFonts w:ascii="Arial" w:hAnsi="Arial" w:cs="Arial"/>
                <w:b/>
                <w:bCs/>
                <w:color w:val="000000"/>
                <w:position w:val="-2"/>
                <w:sz w:val="18"/>
                <w:szCs w:val="18"/>
              </w:rPr>
              <w:t>ali</w:t>
            </w:r>
          </w:p>
          <w:p w14:paraId="3C5CA228" w14:textId="77777777" w:rsidR="00F312EA"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59E37" w14:textId="77777777" w:rsidR="00F312EA" w:rsidRDefault="00000000">
            <w:pPr>
              <w:spacing w:before="135" w:after="135"/>
              <w:jc w:val="both"/>
              <w:textAlignment w:val="center"/>
            </w:pPr>
            <w:r>
              <w:rPr>
                <w:rFonts w:ascii="Arial" w:hAnsi="Arial" w:cs="Arial"/>
                <w:b/>
                <w:bCs/>
                <w:color w:val="000000"/>
                <w:position w:val="-2"/>
                <w:sz w:val="18"/>
                <w:szCs w:val="18"/>
              </w:rPr>
              <w:t>Delež lastništva</w:t>
            </w:r>
          </w:p>
          <w:p w14:paraId="60537AF8" w14:textId="77777777" w:rsidR="00F312EA" w:rsidRDefault="00000000">
            <w:pPr>
              <w:spacing w:before="135" w:after="135"/>
              <w:jc w:val="both"/>
              <w:textAlignment w:val="center"/>
            </w:pPr>
            <w:r>
              <w:rPr>
                <w:rFonts w:ascii="Arial" w:hAnsi="Arial" w:cs="Arial"/>
                <w:b/>
                <w:bCs/>
                <w:color w:val="000000"/>
                <w:position w:val="-2"/>
                <w:sz w:val="18"/>
                <w:szCs w:val="18"/>
              </w:rPr>
              <w:t>ali</w:t>
            </w:r>
          </w:p>
          <w:p w14:paraId="7DA177DF" w14:textId="77777777" w:rsidR="00F312EA"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F312EA" w14:paraId="5E86C7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CD913"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806CFE"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223DD"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233E8D9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A3B608"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B4A5D"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0BC8E"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3BFB68F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9E8CA"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F4638D"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BEDB8"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5633A5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F76DC7"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B4A27"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98925B" w14:textId="77777777" w:rsidR="00F312EA" w:rsidRDefault="00000000">
            <w:pPr>
              <w:spacing w:before="135" w:after="135"/>
              <w:jc w:val="both"/>
              <w:textAlignment w:val="center"/>
            </w:pPr>
            <w:r>
              <w:rPr>
                <w:rFonts w:ascii="Arial" w:hAnsi="Arial" w:cs="Arial"/>
                <w:color w:val="000000"/>
                <w:position w:val="-2"/>
                <w:sz w:val="18"/>
                <w:szCs w:val="18"/>
              </w:rPr>
              <w:t> </w:t>
            </w:r>
          </w:p>
        </w:tc>
      </w:tr>
    </w:tbl>
    <w:p w14:paraId="165722DA" w14:textId="77777777" w:rsidR="00F312EA"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12EA" w14:paraId="223C99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0CB2E" w14:textId="77777777" w:rsidR="00F312EA"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F7036" w14:textId="77777777" w:rsidR="00F312EA"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E0B2EB" w14:textId="77777777" w:rsidR="00F312EA"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F312EA" w14:paraId="467C3F8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81344"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7CA21"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23731"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6E7EBD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DC0A9"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4EA16"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52DE6"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55D626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B9556"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CAB20"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DF53E"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73E20E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DAFE0"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0D1B5"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9E279" w14:textId="77777777" w:rsidR="00F312EA" w:rsidRDefault="00000000">
            <w:pPr>
              <w:spacing w:before="135" w:after="135"/>
              <w:jc w:val="both"/>
              <w:textAlignment w:val="center"/>
            </w:pPr>
            <w:r>
              <w:rPr>
                <w:rFonts w:ascii="Arial" w:hAnsi="Arial" w:cs="Arial"/>
                <w:color w:val="000000"/>
                <w:position w:val="-2"/>
                <w:sz w:val="18"/>
                <w:szCs w:val="18"/>
              </w:rPr>
              <w:t> </w:t>
            </w:r>
          </w:p>
        </w:tc>
      </w:tr>
    </w:tbl>
    <w:p w14:paraId="4240123B" w14:textId="77777777" w:rsidR="00F312EA"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312EA" w14:paraId="1D6283A7" w14:textId="77777777">
        <w:tc>
          <w:tcPr>
            <w:tcW w:w="4080" w:type="dxa"/>
            <w:tcMar>
              <w:top w:w="75" w:type="dxa"/>
              <w:bottom w:w="75" w:type="dxa"/>
            </w:tcMar>
            <w:vAlign w:val="center"/>
          </w:tcPr>
          <w:p w14:paraId="2F084191" w14:textId="77777777" w:rsidR="00F312EA"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AC8333C" w14:textId="77777777" w:rsidR="00F312EA" w:rsidRDefault="00000000">
            <w:r>
              <w:rPr>
                <w:rFonts w:ascii="Arial" w:hAnsi="Arial" w:cs="Arial"/>
                <w:color w:val="000000"/>
                <w:position w:val="-2"/>
                <w:sz w:val="18"/>
                <w:szCs w:val="18"/>
              </w:rPr>
              <w:t>Ime in priimek: _____________________</w:t>
            </w:r>
          </w:p>
        </w:tc>
      </w:tr>
      <w:tr w:rsidR="00F312EA" w14:paraId="32EA9AD8" w14:textId="77777777">
        <w:tc>
          <w:tcPr>
            <w:tcW w:w="4080" w:type="dxa"/>
            <w:tcMar>
              <w:top w:w="75" w:type="dxa"/>
              <w:bottom w:w="75" w:type="dxa"/>
            </w:tcMar>
            <w:vAlign w:val="center"/>
          </w:tcPr>
          <w:p w14:paraId="67616513" w14:textId="77777777" w:rsidR="00F312EA" w:rsidRDefault="00000000">
            <w:r>
              <w:rPr>
                <w:rFonts w:ascii="Arial" w:hAnsi="Arial" w:cs="Arial"/>
                <w:color w:val="000000"/>
                <w:position w:val="-2"/>
                <w:sz w:val="18"/>
                <w:szCs w:val="18"/>
              </w:rPr>
              <w:t> </w:t>
            </w:r>
          </w:p>
        </w:tc>
        <w:tc>
          <w:tcPr>
            <w:tcW w:w="0" w:type="auto"/>
            <w:tcMar>
              <w:top w:w="75" w:type="dxa"/>
              <w:bottom w:w="75" w:type="dxa"/>
            </w:tcMar>
            <w:vAlign w:val="center"/>
          </w:tcPr>
          <w:p w14:paraId="1E6F67B7" w14:textId="77777777" w:rsidR="00F312EA" w:rsidRDefault="00000000">
            <w:pPr>
              <w:jc w:val="center"/>
            </w:pPr>
            <w:r>
              <w:rPr>
                <w:rFonts w:ascii="Arial" w:hAnsi="Arial" w:cs="Arial"/>
                <w:color w:val="000000"/>
                <w:position w:val="-2"/>
                <w:sz w:val="18"/>
                <w:szCs w:val="18"/>
              </w:rPr>
              <w:t>(žig in podpis)</w:t>
            </w:r>
          </w:p>
        </w:tc>
      </w:tr>
    </w:tbl>
    <w:p w14:paraId="6D430F42" w14:textId="77777777" w:rsidR="00F312EA" w:rsidRDefault="00000000">
      <w:pPr>
        <w:spacing w:before="225" w:after="225" w:line="240" w:lineRule="auto"/>
        <w:jc w:val="both"/>
      </w:pPr>
      <w:r>
        <w:rPr>
          <w:rFonts w:ascii="Arial" w:hAnsi="Arial" w:cs="Arial"/>
          <w:color w:val="000000"/>
          <w:sz w:val="18"/>
          <w:szCs w:val="18"/>
        </w:rPr>
        <w:t> </w:t>
      </w:r>
    </w:p>
    <w:p w14:paraId="40AD390F" w14:textId="77777777" w:rsidR="00F312EA"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072C572" w14:textId="77777777" w:rsidR="00F312EA" w:rsidRDefault="00F312EA">
      <w:pPr>
        <w:sectPr w:rsidR="00F312EA" w:rsidSect="006E7A2B">
          <w:footerReference w:type="default" r:id="rId14"/>
          <w:pgSz w:w="11906" w:h="16838"/>
          <w:pgMar w:top="1418" w:right="1418" w:bottom="1418" w:left="1418" w:header="567" w:footer="596" w:gutter="0"/>
          <w:cols w:space="708"/>
          <w:docGrid w:linePitch="360"/>
        </w:sectPr>
      </w:pPr>
    </w:p>
    <w:p w14:paraId="5E0D8DD0" w14:textId="0C6592D0"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A620B">
        <w:rPr>
          <w:rFonts w:ascii="Arial" w:hAnsi="Arial" w:cs="Arial"/>
          <w:sz w:val="18"/>
          <w:szCs w:val="18"/>
        </w:rPr>
        <w:t>6</w:t>
      </w:r>
    </w:p>
    <w:p w14:paraId="490657E0" w14:textId="77777777" w:rsidR="0053706A" w:rsidRPr="00252358" w:rsidRDefault="0053706A" w:rsidP="00252358"/>
    <w:p w14:paraId="13661B1F"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Specifikacija ponudbenega predračuna</w:t>
      </w:r>
    </w:p>
    <w:p w14:paraId="4F2B3992" w14:textId="77777777" w:rsidR="0053706A" w:rsidRDefault="0053706A" w:rsidP="00EB2A75">
      <w:pPr>
        <w:spacing w:after="120"/>
        <w:rPr>
          <w:rFonts w:ascii="Arial" w:hAnsi="Arial" w:cs="Arial"/>
        </w:rPr>
      </w:pPr>
    </w:p>
    <w:p w14:paraId="484C708D" w14:textId="77777777" w:rsidR="00F312EA" w:rsidRDefault="00000000">
      <w:pPr>
        <w:spacing w:before="225" w:after="225" w:line="240" w:lineRule="auto"/>
      </w:pPr>
      <w:r>
        <w:rPr>
          <w:rFonts w:ascii="Arial" w:hAnsi="Arial" w:cs="Arial"/>
          <w:color w:val="000000"/>
          <w:sz w:val="18"/>
          <w:szCs w:val="18"/>
        </w:rPr>
        <w:t>Gosdpodarski subjekt:</w:t>
      </w:r>
    </w:p>
    <w:p w14:paraId="19B1035F" w14:textId="36DB1B4B" w:rsidR="00955607" w:rsidRPr="00955607" w:rsidRDefault="00000000" w:rsidP="00955607">
      <w:pPr>
        <w:pBdr>
          <w:top w:val="single" w:sz="4" w:space="1" w:color="auto"/>
          <w:left w:val="single" w:sz="4" w:space="4" w:color="auto"/>
          <w:bottom w:val="single" w:sz="4" w:space="9" w:color="auto"/>
          <w:right w:val="single" w:sz="4" w:space="4" w:color="auto"/>
          <w:between w:val="single" w:sz="4" w:space="1" w:color="auto"/>
          <w:bar w:val="single" w:sz="4" w:color="auto"/>
        </w:pBdr>
        <w:spacing w:before="225" w:after="225" w:line="240" w:lineRule="auto"/>
      </w:pPr>
      <w:r>
        <w:rPr>
          <w:rFonts w:ascii="Arial" w:hAnsi="Arial" w:cs="Arial"/>
          <w:color w:val="000000"/>
          <w:sz w:val="18"/>
          <w:szCs w:val="18"/>
        </w:rPr>
        <w:t>Naziv:</w:t>
      </w:r>
    </w:p>
    <w:p w14:paraId="63E4A17E" w14:textId="61DDEBEE" w:rsidR="00955607" w:rsidRDefault="00000000" w:rsidP="00955607">
      <w:pPr>
        <w:pBdr>
          <w:top w:val="single" w:sz="4" w:space="1" w:color="auto"/>
          <w:left w:val="single" w:sz="4" w:space="4" w:color="auto"/>
          <w:bottom w:val="single" w:sz="4" w:space="9" w:color="auto"/>
          <w:right w:val="single" w:sz="4" w:space="4" w:color="auto"/>
          <w:between w:val="single" w:sz="4" w:space="1" w:color="auto"/>
          <w:bar w:val="single" w:sz="4" w:color="auto"/>
        </w:pBdr>
        <w:spacing w:before="225" w:after="225" w:line="240" w:lineRule="auto"/>
        <w:rPr>
          <w:rFonts w:ascii="Arial" w:hAnsi="Arial" w:cs="Arial"/>
          <w:color w:val="000000"/>
          <w:sz w:val="18"/>
          <w:szCs w:val="18"/>
        </w:rPr>
      </w:pPr>
      <w:r>
        <w:rPr>
          <w:rFonts w:ascii="Arial" w:hAnsi="Arial" w:cs="Arial"/>
          <w:color w:val="000000"/>
          <w:sz w:val="18"/>
          <w:szCs w:val="18"/>
        </w:rPr>
        <w:t>Naslov in sedež:</w:t>
      </w:r>
    </w:p>
    <w:p w14:paraId="0859C3E3" w14:textId="77777777" w:rsidR="00915B23" w:rsidRDefault="00915B23">
      <w:pPr>
        <w:spacing w:before="225" w:after="225" w:line="240" w:lineRule="auto"/>
        <w:rPr>
          <w:rFonts w:ascii="Arial" w:hAnsi="Arial" w:cs="Arial"/>
          <w:b/>
          <w:bCs/>
          <w:color w:val="000000"/>
          <w:sz w:val="24"/>
          <w:szCs w:val="24"/>
        </w:rPr>
      </w:pPr>
    </w:p>
    <w:p w14:paraId="0042EAE4" w14:textId="3F71B5D7" w:rsidR="00955607" w:rsidRPr="00915B23" w:rsidRDefault="00000000">
      <w:pPr>
        <w:spacing w:before="225" w:after="225" w:line="240" w:lineRule="auto"/>
        <w:rPr>
          <w:rFonts w:ascii="Arial" w:hAnsi="Arial" w:cs="Arial"/>
          <w:b/>
          <w:bCs/>
          <w:color w:val="000000"/>
          <w:sz w:val="24"/>
          <w:szCs w:val="24"/>
        </w:rPr>
      </w:pPr>
      <w:r w:rsidRPr="00915B23">
        <w:rPr>
          <w:rFonts w:ascii="Arial" w:hAnsi="Arial" w:cs="Arial"/>
          <w:b/>
          <w:bCs/>
          <w:color w:val="000000"/>
          <w:sz w:val="24"/>
          <w:szCs w:val="24"/>
        </w:rPr>
        <w:t xml:space="preserve">BATERIJSKO ELEKTRIČNO VOZILO ZA PREVOZ POTNIKOV </w:t>
      </w:r>
    </w:p>
    <w:p w14:paraId="3C5CB2DC" w14:textId="3BEE547C" w:rsidR="00915B23" w:rsidRPr="00915B23" w:rsidRDefault="00000000">
      <w:pPr>
        <w:spacing w:before="225" w:after="225" w:line="240" w:lineRule="auto"/>
        <w:rPr>
          <w:b/>
          <w:bCs/>
          <w:sz w:val="24"/>
          <w:szCs w:val="24"/>
        </w:rPr>
      </w:pPr>
      <w:r w:rsidRPr="00915B23">
        <w:rPr>
          <w:rFonts w:ascii="Arial" w:hAnsi="Arial" w:cs="Arial"/>
          <w:b/>
          <w:bCs/>
          <w:color w:val="000000"/>
          <w:sz w:val="24"/>
          <w:szCs w:val="24"/>
        </w:rPr>
        <w:t>(kombinirano vozilo 8+1) - nakup enega (1) vozila</w:t>
      </w:r>
    </w:p>
    <w:tbl>
      <w:tblPr>
        <w:tblStyle w:val="Tabelamrea"/>
        <w:tblW w:w="0" w:type="auto"/>
        <w:tblInd w:w="38" w:type="dxa"/>
        <w:tblLook w:val="04A0" w:firstRow="1" w:lastRow="0" w:firstColumn="1" w:lastColumn="0" w:noHBand="0" w:noVBand="1"/>
      </w:tblPr>
      <w:tblGrid>
        <w:gridCol w:w="6170"/>
        <w:gridCol w:w="2852"/>
      </w:tblGrid>
      <w:tr w:rsidR="00915B23" w14:paraId="144FD62A" w14:textId="77777777" w:rsidTr="005A284D">
        <w:trPr>
          <w:trHeight w:val="836"/>
        </w:trPr>
        <w:tc>
          <w:tcPr>
            <w:tcW w:w="6170" w:type="dxa"/>
          </w:tcPr>
          <w:p w14:paraId="19BDF24E" w14:textId="77777777" w:rsidR="00915B23" w:rsidRDefault="00915B23">
            <w:pPr>
              <w:spacing w:before="225" w:after="225"/>
              <w:rPr>
                <w:rFonts w:ascii="Arial" w:hAnsi="Arial" w:cs="Arial"/>
                <w:color w:val="000000"/>
                <w:sz w:val="18"/>
                <w:szCs w:val="18"/>
              </w:rPr>
            </w:pPr>
          </w:p>
        </w:tc>
        <w:tc>
          <w:tcPr>
            <w:tcW w:w="2852" w:type="dxa"/>
          </w:tcPr>
          <w:p w14:paraId="7CF43C5F" w14:textId="7C16A35F" w:rsidR="00915B23" w:rsidRPr="00915B23" w:rsidRDefault="00915B23" w:rsidP="00915B23">
            <w:pPr>
              <w:spacing w:before="225" w:after="225"/>
              <w:jc w:val="center"/>
              <w:rPr>
                <w:rFonts w:ascii="Arial" w:hAnsi="Arial" w:cs="Arial"/>
                <w:b/>
                <w:bCs/>
                <w:color w:val="000000"/>
                <w:sz w:val="18"/>
                <w:szCs w:val="18"/>
              </w:rPr>
            </w:pPr>
            <w:r w:rsidRPr="00915B23">
              <w:rPr>
                <w:rFonts w:ascii="Arial" w:hAnsi="Arial" w:cs="Arial"/>
                <w:b/>
                <w:bCs/>
                <w:color w:val="000000"/>
                <w:sz w:val="18"/>
                <w:szCs w:val="18"/>
              </w:rPr>
              <w:t>IZPOLNI PONUDNIK</w:t>
            </w:r>
          </w:p>
          <w:p w14:paraId="27056065" w14:textId="7EE04642" w:rsidR="00915B23" w:rsidRDefault="00915B23" w:rsidP="00915B23">
            <w:pPr>
              <w:spacing w:before="225" w:after="225"/>
              <w:jc w:val="center"/>
              <w:rPr>
                <w:rFonts w:ascii="Arial" w:hAnsi="Arial" w:cs="Arial"/>
                <w:color w:val="000000"/>
                <w:sz w:val="18"/>
                <w:szCs w:val="18"/>
              </w:rPr>
            </w:pPr>
            <w:r w:rsidRPr="00915B23">
              <w:rPr>
                <w:rFonts w:ascii="Arial" w:hAnsi="Arial" w:cs="Arial"/>
                <w:b/>
                <w:bCs/>
                <w:color w:val="000000"/>
                <w:sz w:val="18"/>
                <w:szCs w:val="18"/>
              </w:rPr>
              <w:t>(navedite podatek)</w:t>
            </w:r>
          </w:p>
        </w:tc>
      </w:tr>
      <w:tr w:rsidR="00915B23" w14:paraId="2BC82906" w14:textId="77777777" w:rsidTr="005A284D">
        <w:tc>
          <w:tcPr>
            <w:tcW w:w="6170" w:type="dxa"/>
            <w:shd w:val="clear" w:color="auto" w:fill="EEECE1" w:themeFill="background2"/>
          </w:tcPr>
          <w:p w14:paraId="55D7CA12" w14:textId="15C24308" w:rsidR="00915B23" w:rsidRDefault="00915B23">
            <w:pPr>
              <w:spacing w:before="225" w:after="225"/>
              <w:rPr>
                <w:rFonts w:ascii="Arial" w:hAnsi="Arial" w:cs="Arial"/>
                <w:color w:val="000000"/>
                <w:sz w:val="18"/>
                <w:szCs w:val="18"/>
              </w:rPr>
            </w:pPr>
            <w:r>
              <w:rPr>
                <w:rFonts w:ascii="Arial" w:hAnsi="Arial" w:cs="Arial"/>
                <w:color w:val="000000"/>
                <w:sz w:val="18"/>
                <w:szCs w:val="18"/>
              </w:rPr>
              <w:t>MODEL PONUJENEGA VOZILA</w:t>
            </w:r>
          </w:p>
        </w:tc>
        <w:tc>
          <w:tcPr>
            <w:tcW w:w="2852" w:type="dxa"/>
            <w:shd w:val="clear" w:color="auto" w:fill="EEECE1" w:themeFill="background2"/>
          </w:tcPr>
          <w:p w14:paraId="526FF2F3" w14:textId="77777777" w:rsidR="00915B23" w:rsidRDefault="00915B23">
            <w:pPr>
              <w:spacing w:before="225" w:after="225"/>
              <w:rPr>
                <w:rFonts w:ascii="Arial" w:hAnsi="Arial" w:cs="Arial"/>
                <w:color w:val="000000"/>
                <w:sz w:val="18"/>
                <w:szCs w:val="18"/>
              </w:rPr>
            </w:pPr>
          </w:p>
        </w:tc>
      </w:tr>
      <w:tr w:rsidR="00915B23" w14:paraId="1F924466" w14:textId="77777777" w:rsidTr="005A284D">
        <w:tc>
          <w:tcPr>
            <w:tcW w:w="6170" w:type="dxa"/>
            <w:shd w:val="clear" w:color="auto" w:fill="EEECE1" w:themeFill="background2"/>
          </w:tcPr>
          <w:p w14:paraId="38DA8F5D" w14:textId="04355BB7" w:rsidR="00915B23" w:rsidRDefault="00915B23">
            <w:pPr>
              <w:spacing w:before="225" w:after="225"/>
              <w:rPr>
                <w:rFonts w:ascii="Arial" w:hAnsi="Arial" w:cs="Arial"/>
                <w:color w:val="000000"/>
                <w:sz w:val="18"/>
                <w:szCs w:val="18"/>
              </w:rPr>
            </w:pPr>
            <w:r>
              <w:rPr>
                <w:rFonts w:ascii="Arial" w:hAnsi="Arial" w:cs="Arial"/>
                <w:color w:val="000000"/>
                <w:sz w:val="18"/>
                <w:szCs w:val="18"/>
              </w:rPr>
              <w:t>PROIZVAJALEC VOZILA</w:t>
            </w:r>
          </w:p>
        </w:tc>
        <w:tc>
          <w:tcPr>
            <w:tcW w:w="2852" w:type="dxa"/>
            <w:shd w:val="clear" w:color="auto" w:fill="EEECE1" w:themeFill="background2"/>
          </w:tcPr>
          <w:p w14:paraId="33BAC7DD" w14:textId="77777777" w:rsidR="00915B23" w:rsidRDefault="00915B23">
            <w:pPr>
              <w:spacing w:before="225" w:after="225"/>
              <w:rPr>
                <w:rFonts w:ascii="Arial" w:hAnsi="Arial" w:cs="Arial"/>
                <w:color w:val="000000"/>
                <w:sz w:val="18"/>
                <w:szCs w:val="18"/>
              </w:rPr>
            </w:pPr>
          </w:p>
        </w:tc>
      </w:tr>
      <w:tr w:rsidR="00915B23" w14:paraId="43EADEAC" w14:textId="77777777" w:rsidTr="005A284D">
        <w:tc>
          <w:tcPr>
            <w:tcW w:w="6170" w:type="dxa"/>
          </w:tcPr>
          <w:p w14:paraId="4956D219" w14:textId="77777777" w:rsidR="00915B23" w:rsidRDefault="00915B23">
            <w:pPr>
              <w:spacing w:before="225" w:after="225"/>
              <w:rPr>
                <w:rFonts w:ascii="Arial" w:hAnsi="Arial" w:cs="Arial"/>
                <w:color w:val="000000"/>
                <w:sz w:val="18"/>
                <w:szCs w:val="18"/>
              </w:rPr>
            </w:pPr>
          </w:p>
        </w:tc>
        <w:tc>
          <w:tcPr>
            <w:tcW w:w="2852" w:type="dxa"/>
          </w:tcPr>
          <w:p w14:paraId="22C6E924" w14:textId="77777777" w:rsidR="00915B23" w:rsidRDefault="00915B23">
            <w:pPr>
              <w:spacing w:before="225" w:after="225"/>
              <w:rPr>
                <w:rFonts w:ascii="Arial" w:hAnsi="Arial" w:cs="Arial"/>
                <w:color w:val="000000"/>
                <w:sz w:val="18"/>
                <w:szCs w:val="18"/>
              </w:rPr>
            </w:pPr>
          </w:p>
        </w:tc>
      </w:tr>
      <w:tr w:rsidR="00915B23" w14:paraId="23A65900" w14:textId="77777777" w:rsidTr="005A284D">
        <w:tc>
          <w:tcPr>
            <w:tcW w:w="6170" w:type="dxa"/>
          </w:tcPr>
          <w:p w14:paraId="246D4919" w14:textId="4228506C" w:rsidR="00915B23" w:rsidRPr="00915B23" w:rsidRDefault="00915B23">
            <w:pPr>
              <w:spacing w:before="225" w:after="225"/>
              <w:rPr>
                <w:rFonts w:ascii="Arial" w:hAnsi="Arial" w:cs="Arial"/>
                <w:b/>
                <w:bCs/>
                <w:color w:val="000000"/>
                <w:sz w:val="24"/>
                <w:szCs w:val="24"/>
              </w:rPr>
            </w:pPr>
            <w:r w:rsidRPr="00915B23">
              <w:rPr>
                <w:rFonts w:ascii="Arial" w:hAnsi="Arial" w:cs="Arial"/>
                <w:b/>
                <w:bCs/>
                <w:color w:val="000000"/>
                <w:sz w:val="24"/>
                <w:szCs w:val="24"/>
              </w:rPr>
              <w:t>ZAHTEVE NAROČNIKA</w:t>
            </w:r>
          </w:p>
        </w:tc>
        <w:tc>
          <w:tcPr>
            <w:tcW w:w="2852" w:type="dxa"/>
          </w:tcPr>
          <w:p w14:paraId="0F9A0B0B" w14:textId="77777777" w:rsidR="00915B23" w:rsidRDefault="00915B23">
            <w:pPr>
              <w:spacing w:before="225" w:after="225"/>
              <w:rPr>
                <w:rFonts w:ascii="Arial" w:hAnsi="Arial" w:cs="Arial"/>
                <w:color w:val="000000"/>
                <w:sz w:val="18"/>
                <w:szCs w:val="18"/>
              </w:rPr>
            </w:pPr>
          </w:p>
        </w:tc>
      </w:tr>
      <w:tr w:rsidR="00915B23" w14:paraId="2C5CAF62" w14:textId="77777777" w:rsidTr="005A284D">
        <w:tc>
          <w:tcPr>
            <w:tcW w:w="6170" w:type="dxa"/>
          </w:tcPr>
          <w:p w14:paraId="3FB10AB9" w14:textId="098028F4" w:rsidR="00915B23" w:rsidRDefault="00915B23">
            <w:pPr>
              <w:spacing w:before="225" w:after="225"/>
              <w:rPr>
                <w:rFonts w:ascii="Arial" w:hAnsi="Arial" w:cs="Arial"/>
                <w:color w:val="000000"/>
                <w:sz w:val="18"/>
                <w:szCs w:val="18"/>
              </w:rPr>
            </w:pPr>
            <w:r>
              <w:rPr>
                <w:rFonts w:ascii="Arial" w:hAnsi="Arial" w:cs="Arial"/>
                <w:color w:val="000000"/>
                <w:sz w:val="18"/>
                <w:szCs w:val="18"/>
              </w:rPr>
              <w:t>Tip vozila: M1, KOMBI 8+1, podaljšana izvedba</w:t>
            </w:r>
          </w:p>
        </w:tc>
        <w:tc>
          <w:tcPr>
            <w:tcW w:w="2852" w:type="dxa"/>
          </w:tcPr>
          <w:p w14:paraId="05F53E1E" w14:textId="77777777" w:rsidR="00915B23" w:rsidRDefault="00915B23">
            <w:pPr>
              <w:spacing w:before="225" w:after="225"/>
              <w:rPr>
                <w:rFonts w:ascii="Arial" w:hAnsi="Arial" w:cs="Arial"/>
                <w:color w:val="000000"/>
                <w:sz w:val="18"/>
                <w:szCs w:val="18"/>
              </w:rPr>
            </w:pPr>
          </w:p>
        </w:tc>
      </w:tr>
      <w:tr w:rsidR="00915B23" w14:paraId="6530DC10" w14:textId="77777777" w:rsidTr="005A284D">
        <w:tc>
          <w:tcPr>
            <w:tcW w:w="6170" w:type="dxa"/>
          </w:tcPr>
          <w:p w14:paraId="658E4218" w14:textId="3002072E" w:rsidR="00915B23" w:rsidRDefault="00915B23">
            <w:pPr>
              <w:spacing w:before="225" w:after="225"/>
              <w:rPr>
                <w:rFonts w:ascii="Arial" w:hAnsi="Arial" w:cs="Arial"/>
                <w:color w:val="000000"/>
                <w:sz w:val="18"/>
                <w:szCs w:val="18"/>
              </w:rPr>
            </w:pPr>
            <w:r>
              <w:rPr>
                <w:rFonts w:ascii="Arial" w:hAnsi="Arial" w:cs="Arial"/>
                <w:color w:val="000000"/>
                <w:sz w:val="18"/>
                <w:szCs w:val="18"/>
              </w:rPr>
              <w:t>Dolžina vozila: 5,</w:t>
            </w:r>
            <w:r w:rsidR="00486F7E">
              <w:rPr>
                <w:rFonts w:ascii="Arial" w:hAnsi="Arial" w:cs="Arial"/>
                <w:color w:val="000000"/>
                <w:sz w:val="18"/>
                <w:szCs w:val="18"/>
              </w:rPr>
              <w:t>3</w:t>
            </w:r>
            <w:r w:rsidR="005A284D">
              <w:rPr>
                <w:rFonts w:ascii="Arial" w:hAnsi="Arial" w:cs="Arial"/>
                <w:color w:val="000000"/>
                <w:sz w:val="18"/>
                <w:szCs w:val="18"/>
              </w:rPr>
              <w:t xml:space="preserve"> </w:t>
            </w:r>
            <w:r>
              <w:rPr>
                <w:rFonts w:ascii="Arial" w:hAnsi="Arial" w:cs="Arial"/>
                <w:color w:val="000000"/>
                <w:sz w:val="18"/>
                <w:szCs w:val="18"/>
              </w:rPr>
              <w:t>m - 5,4 m</w:t>
            </w:r>
          </w:p>
        </w:tc>
        <w:tc>
          <w:tcPr>
            <w:tcW w:w="2852" w:type="dxa"/>
          </w:tcPr>
          <w:p w14:paraId="1D8A7ED8" w14:textId="77777777" w:rsidR="00915B23" w:rsidRDefault="00915B23">
            <w:pPr>
              <w:spacing w:before="225" w:after="225"/>
              <w:rPr>
                <w:rFonts w:ascii="Arial" w:hAnsi="Arial" w:cs="Arial"/>
                <w:color w:val="000000"/>
                <w:sz w:val="18"/>
                <w:szCs w:val="18"/>
              </w:rPr>
            </w:pPr>
          </w:p>
        </w:tc>
      </w:tr>
      <w:tr w:rsidR="00915B23" w14:paraId="309DF7E7" w14:textId="77777777" w:rsidTr="005A284D">
        <w:tc>
          <w:tcPr>
            <w:tcW w:w="6170" w:type="dxa"/>
          </w:tcPr>
          <w:p w14:paraId="02B1BE7C" w14:textId="2AE3AD9D" w:rsidR="00915B23" w:rsidRDefault="00915B23">
            <w:pPr>
              <w:spacing w:before="225" w:after="225"/>
              <w:rPr>
                <w:rFonts w:ascii="Arial" w:hAnsi="Arial" w:cs="Arial"/>
                <w:color w:val="000000"/>
                <w:sz w:val="18"/>
                <w:szCs w:val="18"/>
              </w:rPr>
            </w:pPr>
            <w:r>
              <w:rPr>
                <w:rFonts w:ascii="Arial" w:hAnsi="Arial" w:cs="Arial"/>
                <w:color w:val="000000"/>
                <w:sz w:val="18"/>
                <w:szCs w:val="18"/>
              </w:rPr>
              <w:t>Višina vozila: 1,85 m - 2,00 m</w:t>
            </w:r>
          </w:p>
        </w:tc>
        <w:tc>
          <w:tcPr>
            <w:tcW w:w="2852" w:type="dxa"/>
          </w:tcPr>
          <w:p w14:paraId="77E53E8F" w14:textId="77777777" w:rsidR="00915B23" w:rsidRDefault="00915B23">
            <w:pPr>
              <w:spacing w:before="225" w:after="225"/>
              <w:rPr>
                <w:rFonts w:ascii="Arial" w:hAnsi="Arial" w:cs="Arial"/>
                <w:color w:val="000000"/>
                <w:sz w:val="18"/>
                <w:szCs w:val="18"/>
              </w:rPr>
            </w:pPr>
          </w:p>
        </w:tc>
      </w:tr>
      <w:tr w:rsidR="00915B23" w14:paraId="4F40F8B7" w14:textId="77777777" w:rsidTr="005A284D">
        <w:tc>
          <w:tcPr>
            <w:tcW w:w="6170" w:type="dxa"/>
          </w:tcPr>
          <w:p w14:paraId="237F1EF0" w14:textId="11C0C6E7" w:rsidR="00915B23" w:rsidRDefault="005A284D">
            <w:pPr>
              <w:spacing w:before="225" w:after="225"/>
              <w:rPr>
                <w:rFonts w:ascii="Arial" w:hAnsi="Arial" w:cs="Arial"/>
                <w:color w:val="000000"/>
                <w:sz w:val="18"/>
                <w:szCs w:val="18"/>
              </w:rPr>
            </w:pPr>
            <w:r>
              <w:rPr>
                <w:rFonts w:ascii="Arial" w:hAnsi="Arial" w:cs="Arial"/>
                <w:color w:val="000000"/>
                <w:sz w:val="18"/>
                <w:szCs w:val="18"/>
              </w:rPr>
              <w:t>2x bočna drsna vrata na električni pogon (L,D)</w:t>
            </w:r>
          </w:p>
        </w:tc>
        <w:tc>
          <w:tcPr>
            <w:tcW w:w="2852" w:type="dxa"/>
          </w:tcPr>
          <w:p w14:paraId="5ED2923C" w14:textId="77777777" w:rsidR="00915B23" w:rsidRDefault="00915B23">
            <w:pPr>
              <w:spacing w:before="225" w:after="225"/>
              <w:rPr>
                <w:rFonts w:ascii="Arial" w:hAnsi="Arial" w:cs="Arial"/>
                <w:color w:val="000000"/>
                <w:sz w:val="18"/>
                <w:szCs w:val="18"/>
              </w:rPr>
            </w:pPr>
          </w:p>
        </w:tc>
      </w:tr>
      <w:tr w:rsidR="00915B23" w14:paraId="1BFCA597" w14:textId="77777777" w:rsidTr="005A284D">
        <w:tc>
          <w:tcPr>
            <w:tcW w:w="6170" w:type="dxa"/>
          </w:tcPr>
          <w:p w14:paraId="02A9ADAC" w14:textId="677A38AA" w:rsidR="00915B23" w:rsidRDefault="00915B23">
            <w:pPr>
              <w:spacing w:before="225" w:after="225"/>
              <w:rPr>
                <w:rFonts w:ascii="Arial" w:hAnsi="Arial" w:cs="Arial"/>
                <w:color w:val="000000"/>
                <w:sz w:val="18"/>
                <w:szCs w:val="18"/>
              </w:rPr>
            </w:pPr>
            <w:r>
              <w:rPr>
                <w:rFonts w:ascii="Arial" w:hAnsi="Arial" w:cs="Arial"/>
                <w:color w:val="000000"/>
                <w:sz w:val="18"/>
                <w:szCs w:val="18"/>
              </w:rPr>
              <w:t>Število sedežev: 9 (8+1)</w:t>
            </w:r>
          </w:p>
        </w:tc>
        <w:tc>
          <w:tcPr>
            <w:tcW w:w="2852" w:type="dxa"/>
          </w:tcPr>
          <w:p w14:paraId="42784BB1" w14:textId="77777777" w:rsidR="00915B23" w:rsidRDefault="00915B23">
            <w:pPr>
              <w:spacing w:before="225" w:after="225"/>
              <w:rPr>
                <w:rFonts w:ascii="Arial" w:hAnsi="Arial" w:cs="Arial"/>
                <w:color w:val="000000"/>
                <w:sz w:val="18"/>
                <w:szCs w:val="18"/>
              </w:rPr>
            </w:pPr>
          </w:p>
        </w:tc>
      </w:tr>
      <w:tr w:rsidR="00915B23" w14:paraId="3CF30C17" w14:textId="77777777" w:rsidTr="005A284D">
        <w:tc>
          <w:tcPr>
            <w:tcW w:w="6170" w:type="dxa"/>
          </w:tcPr>
          <w:p w14:paraId="27E27A3D" w14:textId="615959B2" w:rsidR="00915B23" w:rsidRDefault="00915B23">
            <w:pPr>
              <w:spacing w:before="225" w:after="225"/>
              <w:rPr>
                <w:rFonts w:ascii="Arial" w:hAnsi="Arial" w:cs="Arial"/>
                <w:color w:val="000000"/>
                <w:sz w:val="18"/>
                <w:szCs w:val="18"/>
              </w:rPr>
            </w:pPr>
            <w:r>
              <w:rPr>
                <w:rFonts w:ascii="Arial" w:hAnsi="Arial" w:cs="Arial"/>
                <w:color w:val="000000"/>
                <w:sz w:val="18"/>
                <w:szCs w:val="18"/>
              </w:rPr>
              <w:t>Pogon: električni (EV), moč od 1</w:t>
            </w:r>
            <w:r w:rsidR="005A284D">
              <w:rPr>
                <w:rFonts w:ascii="Arial" w:hAnsi="Arial" w:cs="Arial"/>
                <w:color w:val="000000"/>
                <w:sz w:val="18"/>
                <w:szCs w:val="18"/>
              </w:rPr>
              <w:t>5</w:t>
            </w:r>
            <w:r>
              <w:rPr>
                <w:rFonts w:ascii="Arial" w:hAnsi="Arial" w:cs="Arial"/>
                <w:color w:val="000000"/>
                <w:sz w:val="18"/>
                <w:szCs w:val="18"/>
              </w:rPr>
              <w:t xml:space="preserve">0 kW do </w:t>
            </w:r>
            <w:r w:rsidR="005A284D">
              <w:rPr>
                <w:rFonts w:ascii="Arial" w:hAnsi="Arial" w:cs="Arial"/>
                <w:color w:val="000000"/>
                <w:sz w:val="18"/>
                <w:szCs w:val="18"/>
              </w:rPr>
              <w:t>20</w:t>
            </w:r>
            <w:r>
              <w:rPr>
                <w:rFonts w:ascii="Arial" w:hAnsi="Arial" w:cs="Arial"/>
                <w:color w:val="000000"/>
                <w:sz w:val="18"/>
                <w:szCs w:val="18"/>
              </w:rPr>
              <w:t>0 kW, baterija od 70 kWh do 75 kWh</w:t>
            </w:r>
          </w:p>
        </w:tc>
        <w:tc>
          <w:tcPr>
            <w:tcW w:w="2852" w:type="dxa"/>
          </w:tcPr>
          <w:p w14:paraId="3678376C" w14:textId="77777777" w:rsidR="00915B23" w:rsidRDefault="00915B23">
            <w:pPr>
              <w:spacing w:before="225" w:after="225"/>
              <w:rPr>
                <w:rFonts w:ascii="Arial" w:hAnsi="Arial" w:cs="Arial"/>
                <w:color w:val="000000"/>
                <w:sz w:val="18"/>
                <w:szCs w:val="18"/>
              </w:rPr>
            </w:pPr>
          </w:p>
        </w:tc>
      </w:tr>
      <w:tr w:rsidR="00915B23" w14:paraId="5ECE7991" w14:textId="77777777" w:rsidTr="005A284D">
        <w:tc>
          <w:tcPr>
            <w:tcW w:w="6170" w:type="dxa"/>
          </w:tcPr>
          <w:p w14:paraId="7330652C" w14:textId="613A31D8" w:rsidR="00915B23" w:rsidRDefault="00915B23">
            <w:pPr>
              <w:spacing w:before="225" w:after="225"/>
              <w:rPr>
                <w:rFonts w:ascii="Arial" w:hAnsi="Arial" w:cs="Arial"/>
                <w:color w:val="000000"/>
                <w:sz w:val="18"/>
                <w:szCs w:val="18"/>
              </w:rPr>
            </w:pPr>
            <w:r>
              <w:rPr>
                <w:rFonts w:ascii="Arial" w:hAnsi="Arial" w:cs="Arial"/>
                <w:color w:val="000000"/>
                <w:sz w:val="18"/>
                <w:szCs w:val="18"/>
              </w:rPr>
              <w:lastRenderedPageBreak/>
              <w:t>Menjalnik: samodejni </w:t>
            </w:r>
          </w:p>
        </w:tc>
        <w:tc>
          <w:tcPr>
            <w:tcW w:w="2852" w:type="dxa"/>
          </w:tcPr>
          <w:p w14:paraId="22A63F13" w14:textId="77777777" w:rsidR="00915B23" w:rsidRDefault="00915B23">
            <w:pPr>
              <w:spacing w:before="225" w:after="225"/>
              <w:rPr>
                <w:rFonts w:ascii="Arial" w:hAnsi="Arial" w:cs="Arial"/>
                <w:color w:val="000000"/>
                <w:sz w:val="18"/>
                <w:szCs w:val="18"/>
              </w:rPr>
            </w:pPr>
          </w:p>
        </w:tc>
      </w:tr>
      <w:tr w:rsidR="00915B23" w14:paraId="0785D916" w14:textId="77777777" w:rsidTr="005A284D">
        <w:tc>
          <w:tcPr>
            <w:tcW w:w="6170" w:type="dxa"/>
          </w:tcPr>
          <w:p w14:paraId="10B6CC13" w14:textId="555502A9" w:rsidR="00915B23" w:rsidRDefault="00915B23">
            <w:pPr>
              <w:spacing w:before="225" w:after="225"/>
              <w:rPr>
                <w:rFonts w:ascii="Arial" w:hAnsi="Arial" w:cs="Arial"/>
                <w:color w:val="000000"/>
                <w:sz w:val="18"/>
                <w:szCs w:val="18"/>
              </w:rPr>
            </w:pPr>
            <w:r>
              <w:rPr>
                <w:rFonts w:ascii="Arial" w:hAnsi="Arial" w:cs="Arial"/>
                <w:color w:val="000000"/>
                <w:sz w:val="18"/>
                <w:szCs w:val="18"/>
              </w:rPr>
              <w:t>Avtonomija vozila (WLTP kombinirani doseg) vsaj 300 km</w:t>
            </w:r>
          </w:p>
        </w:tc>
        <w:tc>
          <w:tcPr>
            <w:tcW w:w="2852" w:type="dxa"/>
          </w:tcPr>
          <w:p w14:paraId="4FBFAE12" w14:textId="77777777" w:rsidR="00915B23" w:rsidRDefault="00915B23">
            <w:pPr>
              <w:spacing w:before="225" w:after="225"/>
              <w:rPr>
                <w:rFonts w:ascii="Arial" w:hAnsi="Arial" w:cs="Arial"/>
                <w:color w:val="000000"/>
                <w:sz w:val="18"/>
                <w:szCs w:val="18"/>
              </w:rPr>
            </w:pPr>
          </w:p>
        </w:tc>
      </w:tr>
      <w:tr w:rsidR="00915B23" w14:paraId="55FFA818" w14:textId="77777777" w:rsidTr="005A284D">
        <w:tc>
          <w:tcPr>
            <w:tcW w:w="6170" w:type="dxa"/>
          </w:tcPr>
          <w:p w14:paraId="4B5F0C62" w14:textId="6570A163" w:rsidR="00915B23" w:rsidRDefault="005A284D">
            <w:pPr>
              <w:spacing w:before="225" w:after="225"/>
              <w:rPr>
                <w:rFonts w:ascii="Arial" w:hAnsi="Arial" w:cs="Arial"/>
                <w:color w:val="000000"/>
                <w:sz w:val="18"/>
                <w:szCs w:val="18"/>
              </w:rPr>
            </w:pPr>
            <w:r>
              <w:rPr>
                <w:rFonts w:ascii="Arial" w:hAnsi="Arial" w:cs="Arial"/>
                <w:color w:val="000000"/>
                <w:sz w:val="18"/>
                <w:szCs w:val="18"/>
              </w:rPr>
              <w:t>Priložen polnilni kabel za polnjenje vozila (enofazno, dvofazno, trifazno), dolžina 5m</w:t>
            </w:r>
          </w:p>
        </w:tc>
        <w:tc>
          <w:tcPr>
            <w:tcW w:w="2852" w:type="dxa"/>
          </w:tcPr>
          <w:p w14:paraId="186AD87B" w14:textId="77777777" w:rsidR="00915B23" w:rsidRDefault="00915B23">
            <w:pPr>
              <w:spacing w:before="225" w:after="225"/>
              <w:rPr>
                <w:rFonts w:ascii="Arial" w:hAnsi="Arial" w:cs="Arial"/>
                <w:color w:val="000000"/>
                <w:sz w:val="18"/>
                <w:szCs w:val="18"/>
              </w:rPr>
            </w:pPr>
          </w:p>
        </w:tc>
      </w:tr>
      <w:tr w:rsidR="00915B23" w14:paraId="69FE3018" w14:textId="77777777" w:rsidTr="005A284D">
        <w:tc>
          <w:tcPr>
            <w:tcW w:w="6170" w:type="dxa"/>
          </w:tcPr>
          <w:p w14:paraId="7F387D78" w14:textId="58DA444E" w:rsidR="00915B23" w:rsidRPr="005A284D" w:rsidRDefault="00915B23">
            <w:pPr>
              <w:spacing w:before="225" w:after="225"/>
            </w:pPr>
            <w:r>
              <w:rPr>
                <w:rFonts w:ascii="Arial" w:hAnsi="Arial" w:cs="Arial"/>
                <w:color w:val="000000"/>
                <w:sz w:val="18"/>
                <w:szCs w:val="18"/>
              </w:rPr>
              <w:t xml:space="preserve">Barva vozila: Bela - </w:t>
            </w:r>
            <w:proofErr w:type="spellStart"/>
            <w:r>
              <w:rPr>
                <w:rFonts w:ascii="Arial" w:hAnsi="Arial" w:cs="Arial"/>
                <w:color w:val="000000"/>
                <w:sz w:val="18"/>
                <w:szCs w:val="18"/>
              </w:rPr>
              <w:t>F</w:t>
            </w:r>
            <w:r w:rsidR="00486F7E">
              <w:rPr>
                <w:rFonts w:ascii="Arial" w:hAnsi="Arial" w:cs="Arial"/>
                <w:color w:val="000000"/>
                <w:sz w:val="18"/>
                <w:szCs w:val="18"/>
              </w:rPr>
              <w:t>r</w:t>
            </w:r>
            <w:r>
              <w:rPr>
                <w:rFonts w:ascii="Arial" w:hAnsi="Arial" w:cs="Arial"/>
                <w:color w:val="000000"/>
                <w:sz w:val="18"/>
                <w:szCs w:val="18"/>
              </w:rPr>
              <w:t>ozen</w:t>
            </w:r>
            <w:proofErr w:type="spellEnd"/>
            <w:r>
              <w:rPr>
                <w:rFonts w:ascii="Arial" w:hAnsi="Arial" w:cs="Arial"/>
                <w:color w:val="000000"/>
                <w:sz w:val="18"/>
                <w:szCs w:val="18"/>
              </w:rPr>
              <w:t xml:space="preserve"> White (nekovinska barva karoserije - standardna)</w:t>
            </w:r>
          </w:p>
        </w:tc>
        <w:tc>
          <w:tcPr>
            <w:tcW w:w="2852" w:type="dxa"/>
          </w:tcPr>
          <w:p w14:paraId="3532694B" w14:textId="77777777" w:rsidR="00915B23" w:rsidRDefault="00915B23">
            <w:pPr>
              <w:spacing w:before="225" w:after="225"/>
              <w:rPr>
                <w:rFonts w:ascii="Arial" w:hAnsi="Arial" w:cs="Arial"/>
                <w:color w:val="000000"/>
                <w:sz w:val="18"/>
                <w:szCs w:val="18"/>
              </w:rPr>
            </w:pPr>
          </w:p>
        </w:tc>
      </w:tr>
      <w:tr w:rsidR="00915B23" w14:paraId="5AD33603" w14:textId="77777777" w:rsidTr="005A284D">
        <w:tc>
          <w:tcPr>
            <w:tcW w:w="6170" w:type="dxa"/>
          </w:tcPr>
          <w:p w14:paraId="1F3A43C9" w14:textId="750898B9" w:rsidR="00915B23" w:rsidRDefault="00915B23">
            <w:pPr>
              <w:spacing w:before="225" w:after="225"/>
              <w:rPr>
                <w:rFonts w:ascii="Arial" w:hAnsi="Arial" w:cs="Arial"/>
                <w:color w:val="000000"/>
                <w:sz w:val="18"/>
                <w:szCs w:val="18"/>
              </w:rPr>
            </w:pPr>
            <w:r>
              <w:rPr>
                <w:rFonts w:ascii="Arial" w:hAnsi="Arial" w:cs="Arial"/>
                <w:color w:val="000000"/>
                <w:sz w:val="18"/>
                <w:szCs w:val="18"/>
              </w:rPr>
              <w:t>Lastniška baterija vozila (kupljena z vozilom)</w:t>
            </w:r>
          </w:p>
        </w:tc>
        <w:tc>
          <w:tcPr>
            <w:tcW w:w="2852" w:type="dxa"/>
          </w:tcPr>
          <w:p w14:paraId="19472E98" w14:textId="77777777" w:rsidR="00915B23" w:rsidRDefault="00915B23">
            <w:pPr>
              <w:spacing w:before="225" w:after="225"/>
              <w:rPr>
                <w:rFonts w:ascii="Arial" w:hAnsi="Arial" w:cs="Arial"/>
                <w:color w:val="000000"/>
                <w:sz w:val="18"/>
                <w:szCs w:val="18"/>
              </w:rPr>
            </w:pPr>
          </w:p>
        </w:tc>
      </w:tr>
      <w:tr w:rsidR="00915B23" w14:paraId="0381A73D" w14:textId="77777777" w:rsidTr="005A284D">
        <w:tc>
          <w:tcPr>
            <w:tcW w:w="6170" w:type="dxa"/>
          </w:tcPr>
          <w:p w14:paraId="7EBD3607" w14:textId="70A24481" w:rsidR="00915B23" w:rsidRDefault="005A284D">
            <w:pPr>
              <w:spacing w:before="225" w:after="225"/>
              <w:rPr>
                <w:rFonts w:ascii="Arial" w:hAnsi="Arial" w:cs="Arial"/>
                <w:color w:val="000000"/>
                <w:sz w:val="18"/>
                <w:szCs w:val="18"/>
              </w:rPr>
            </w:pPr>
            <w:r>
              <w:rPr>
                <w:rFonts w:ascii="Arial" w:hAnsi="Arial" w:cs="Arial"/>
                <w:color w:val="000000"/>
                <w:sz w:val="18"/>
                <w:szCs w:val="18"/>
              </w:rPr>
              <w:t xml:space="preserve">Klimatska naprava za potniški del kabine </w:t>
            </w:r>
          </w:p>
        </w:tc>
        <w:tc>
          <w:tcPr>
            <w:tcW w:w="2852" w:type="dxa"/>
          </w:tcPr>
          <w:p w14:paraId="3BCEB1A4" w14:textId="77777777" w:rsidR="00915B23" w:rsidRDefault="00915B23">
            <w:pPr>
              <w:spacing w:before="225" w:after="225"/>
              <w:rPr>
                <w:rFonts w:ascii="Arial" w:hAnsi="Arial" w:cs="Arial"/>
                <w:color w:val="000000"/>
                <w:sz w:val="18"/>
                <w:szCs w:val="18"/>
              </w:rPr>
            </w:pPr>
          </w:p>
        </w:tc>
      </w:tr>
      <w:tr w:rsidR="00915B23" w14:paraId="6E3FC8C6" w14:textId="77777777" w:rsidTr="005A284D">
        <w:tc>
          <w:tcPr>
            <w:tcW w:w="6170" w:type="dxa"/>
          </w:tcPr>
          <w:p w14:paraId="37EC27E9" w14:textId="2668610F" w:rsidR="00915B23" w:rsidRPr="005A284D" w:rsidRDefault="00915B23">
            <w:pPr>
              <w:spacing w:before="225" w:after="225"/>
            </w:pPr>
            <w:r>
              <w:rPr>
                <w:rFonts w:ascii="Arial" w:hAnsi="Arial" w:cs="Arial"/>
                <w:color w:val="000000"/>
                <w:sz w:val="18"/>
                <w:szCs w:val="18"/>
              </w:rPr>
              <w:t>Klimatska naprava s samodejno regulacijo temperature</w:t>
            </w:r>
          </w:p>
        </w:tc>
        <w:tc>
          <w:tcPr>
            <w:tcW w:w="2852" w:type="dxa"/>
          </w:tcPr>
          <w:p w14:paraId="79C3F94C" w14:textId="77777777" w:rsidR="00915B23" w:rsidRDefault="00915B23">
            <w:pPr>
              <w:spacing w:before="225" w:after="225"/>
              <w:rPr>
                <w:rFonts w:ascii="Arial" w:hAnsi="Arial" w:cs="Arial"/>
                <w:color w:val="000000"/>
                <w:sz w:val="18"/>
                <w:szCs w:val="18"/>
              </w:rPr>
            </w:pPr>
          </w:p>
        </w:tc>
      </w:tr>
      <w:tr w:rsidR="00915B23" w14:paraId="7EEA3553" w14:textId="77777777" w:rsidTr="005A284D">
        <w:tc>
          <w:tcPr>
            <w:tcW w:w="6170" w:type="dxa"/>
          </w:tcPr>
          <w:p w14:paraId="24EBBCEF" w14:textId="19C7F0AA" w:rsidR="00915B23" w:rsidRDefault="005A284D">
            <w:pPr>
              <w:spacing w:before="225" w:after="225"/>
              <w:rPr>
                <w:rFonts w:ascii="Arial" w:hAnsi="Arial" w:cs="Arial"/>
                <w:color w:val="000000"/>
                <w:sz w:val="18"/>
                <w:szCs w:val="18"/>
              </w:rPr>
            </w:pPr>
            <w:r>
              <w:rPr>
                <w:rFonts w:ascii="Arial" w:hAnsi="Arial" w:cs="Arial"/>
                <w:color w:val="000000"/>
                <w:sz w:val="18"/>
                <w:szCs w:val="18"/>
              </w:rPr>
              <w:t xml:space="preserve">Zračna blazina za voznika in sovoznika, stranski zračni blazini, zračni zavesi, </w:t>
            </w:r>
          </w:p>
        </w:tc>
        <w:tc>
          <w:tcPr>
            <w:tcW w:w="2852" w:type="dxa"/>
          </w:tcPr>
          <w:p w14:paraId="02BBEFC6" w14:textId="77777777" w:rsidR="00915B23" w:rsidRDefault="00915B23">
            <w:pPr>
              <w:spacing w:before="225" w:after="225"/>
              <w:rPr>
                <w:rFonts w:ascii="Arial" w:hAnsi="Arial" w:cs="Arial"/>
                <w:color w:val="000000"/>
                <w:sz w:val="18"/>
                <w:szCs w:val="18"/>
              </w:rPr>
            </w:pPr>
          </w:p>
        </w:tc>
      </w:tr>
      <w:tr w:rsidR="005A284D" w14:paraId="7D18EAB8" w14:textId="77777777" w:rsidTr="005A284D">
        <w:tc>
          <w:tcPr>
            <w:tcW w:w="6170" w:type="dxa"/>
          </w:tcPr>
          <w:p w14:paraId="30967881" w14:textId="613B88E5" w:rsidR="005A284D" w:rsidRDefault="005A284D">
            <w:pPr>
              <w:spacing w:before="225" w:after="225"/>
              <w:rPr>
                <w:rFonts w:ascii="Arial" w:hAnsi="Arial" w:cs="Arial"/>
                <w:color w:val="000000"/>
                <w:sz w:val="18"/>
                <w:szCs w:val="18"/>
              </w:rPr>
            </w:pPr>
            <w:r>
              <w:rPr>
                <w:rFonts w:ascii="Arial" w:hAnsi="Arial" w:cs="Arial"/>
                <w:color w:val="000000"/>
                <w:sz w:val="18"/>
                <w:szCs w:val="18"/>
              </w:rPr>
              <w:t>Led žarometi</w:t>
            </w:r>
          </w:p>
        </w:tc>
        <w:tc>
          <w:tcPr>
            <w:tcW w:w="2852" w:type="dxa"/>
          </w:tcPr>
          <w:p w14:paraId="1799A9EF" w14:textId="77777777" w:rsidR="005A284D" w:rsidRDefault="005A284D">
            <w:pPr>
              <w:spacing w:before="225" w:after="225"/>
              <w:rPr>
                <w:rFonts w:ascii="Arial" w:hAnsi="Arial" w:cs="Arial"/>
                <w:color w:val="000000"/>
                <w:sz w:val="18"/>
                <w:szCs w:val="18"/>
              </w:rPr>
            </w:pPr>
          </w:p>
        </w:tc>
      </w:tr>
      <w:tr w:rsidR="005A284D" w14:paraId="15C51714" w14:textId="77777777" w:rsidTr="005A284D">
        <w:tc>
          <w:tcPr>
            <w:tcW w:w="6170" w:type="dxa"/>
          </w:tcPr>
          <w:p w14:paraId="78D35129" w14:textId="7AE0AED6" w:rsidR="005A284D" w:rsidRDefault="005A284D">
            <w:pPr>
              <w:spacing w:before="225" w:after="225"/>
              <w:rPr>
                <w:rFonts w:ascii="Arial" w:hAnsi="Arial" w:cs="Arial"/>
                <w:color w:val="000000"/>
                <w:sz w:val="18"/>
                <w:szCs w:val="18"/>
              </w:rPr>
            </w:pPr>
            <w:r>
              <w:rPr>
                <w:rFonts w:ascii="Arial" w:hAnsi="Arial" w:cs="Arial"/>
                <w:color w:val="000000"/>
                <w:sz w:val="18"/>
                <w:szCs w:val="18"/>
              </w:rPr>
              <w:t>Gasilni aparat</w:t>
            </w:r>
          </w:p>
        </w:tc>
        <w:tc>
          <w:tcPr>
            <w:tcW w:w="2852" w:type="dxa"/>
          </w:tcPr>
          <w:p w14:paraId="5DDD81B0" w14:textId="77777777" w:rsidR="005A284D" w:rsidRDefault="005A284D">
            <w:pPr>
              <w:spacing w:before="225" w:after="225"/>
              <w:rPr>
                <w:rFonts w:ascii="Arial" w:hAnsi="Arial" w:cs="Arial"/>
                <w:color w:val="000000"/>
                <w:sz w:val="18"/>
                <w:szCs w:val="18"/>
              </w:rPr>
            </w:pPr>
          </w:p>
        </w:tc>
      </w:tr>
      <w:tr w:rsidR="005A284D" w14:paraId="16782836" w14:textId="77777777" w:rsidTr="005A284D">
        <w:tc>
          <w:tcPr>
            <w:tcW w:w="6170" w:type="dxa"/>
          </w:tcPr>
          <w:p w14:paraId="2B522716" w14:textId="4200705A" w:rsidR="005A284D" w:rsidRDefault="005A284D">
            <w:pPr>
              <w:spacing w:before="225" w:after="225"/>
              <w:rPr>
                <w:rFonts w:ascii="Arial" w:hAnsi="Arial" w:cs="Arial"/>
                <w:color w:val="000000"/>
                <w:sz w:val="18"/>
                <w:szCs w:val="18"/>
              </w:rPr>
            </w:pPr>
            <w:r>
              <w:rPr>
                <w:rFonts w:ascii="Arial" w:hAnsi="Arial" w:cs="Arial"/>
                <w:color w:val="000000"/>
                <w:sz w:val="18"/>
                <w:szCs w:val="18"/>
              </w:rPr>
              <w:t>Toplotna črpalka</w:t>
            </w:r>
          </w:p>
        </w:tc>
        <w:tc>
          <w:tcPr>
            <w:tcW w:w="2852" w:type="dxa"/>
          </w:tcPr>
          <w:p w14:paraId="09B2411A" w14:textId="77777777" w:rsidR="005A284D" w:rsidRDefault="005A284D">
            <w:pPr>
              <w:spacing w:before="225" w:after="225"/>
              <w:rPr>
                <w:rFonts w:ascii="Arial" w:hAnsi="Arial" w:cs="Arial"/>
                <w:color w:val="000000"/>
                <w:sz w:val="18"/>
                <w:szCs w:val="18"/>
              </w:rPr>
            </w:pPr>
          </w:p>
        </w:tc>
      </w:tr>
      <w:tr w:rsidR="005A284D" w14:paraId="295B11B6" w14:textId="77777777" w:rsidTr="005A284D">
        <w:tc>
          <w:tcPr>
            <w:tcW w:w="6170" w:type="dxa"/>
          </w:tcPr>
          <w:p w14:paraId="7AC808EA" w14:textId="37C8239A" w:rsidR="005A284D" w:rsidRDefault="005A284D">
            <w:pPr>
              <w:spacing w:before="225" w:after="225"/>
              <w:rPr>
                <w:rFonts w:ascii="Arial" w:hAnsi="Arial" w:cs="Arial"/>
                <w:color w:val="000000"/>
                <w:sz w:val="18"/>
                <w:szCs w:val="18"/>
              </w:rPr>
            </w:pPr>
            <w:r>
              <w:rPr>
                <w:rFonts w:ascii="Arial" w:hAnsi="Arial" w:cs="Arial"/>
                <w:sz w:val="18"/>
                <w:szCs w:val="18"/>
              </w:rPr>
              <w:t>K</w:t>
            </w:r>
            <w:r w:rsidRPr="00192F27">
              <w:rPr>
                <w:rFonts w:ascii="Arial" w:hAnsi="Arial" w:cs="Arial"/>
                <w:sz w:val="18"/>
                <w:szCs w:val="18"/>
              </w:rPr>
              <w:t>amera za pomoč pri vzvratni vožnji</w:t>
            </w:r>
          </w:p>
        </w:tc>
        <w:tc>
          <w:tcPr>
            <w:tcW w:w="2852" w:type="dxa"/>
          </w:tcPr>
          <w:p w14:paraId="670AEE0B" w14:textId="77777777" w:rsidR="005A284D" w:rsidRDefault="005A284D">
            <w:pPr>
              <w:spacing w:before="225" w:after="225"/>
              <w:rPr>
                <w:rFonts w:ascii="Arial" w:hAnsi="Arial" w:cs="Arial"/>
                <w:color w:val="000000"/>
                <w:sz w:val="18"/>
                <w:szCs w:val="18"/>
              </w:rPr>
            </w:pPr>
          </w:p>
        </w:tc>
      </w:tr>
      <w:tr w:rsidR="005A284D" w14:paraId="2F4AC70C" w14:textId="77777777" w:rsidTr="005A284D">
        <w:tc>
          <w:tcPr>
            <w:tcW w:w="6170" w:type="dxa"/>
          </w:tcPr>
          <w:p w14:paraId="13968F06" w14:textId="59EFF448" w:rsidR="005A284D" w:rsidRDefault="005A284D">
            <w:pPr>
              <w:spacing w:before="225" w:after="225"/>
              <w:rPr>
                <w:rFonts w:ascii="Arial" w:hAnsi="Arial" w:cs="Arial"/>
                <w:sz w:val="18"/>
                <w:szCs w:val="18"/>
              </w:rPr>
            </w:pPr>
            <w:r>
              <w:rPr>
                <w:rFonts w:ascii="Arial" w:hAnsi="Arial" w:cs="Arial"/>
                <w:sz w:val="18"/>
                <w:szCs w:val="18"/>
              </w:rPr>
              <w:t>S</w:t>
            </w:r>
            <w:r w:rsidRPr="00192F27">
              <w:rPr>
                <w:rFonts w:ascii="Arial" w:hAnsi="Arial" w:cs="Arial"/>
                <w:sz w:val="18"/>
                <w:szCs w:val="18"/>
              </w:rPr>
              <w:t xml:space="preserve">enzor za pomoč pri parkiranju </w:t>
            </w:r>
          </w:p>
        </w:tc>
        <w:tc>
          <w:tcPr>
            <w:tcW w:w="2852" w:type="dxa"/>
          </w:tcPr>
          <w:p w14:paraId="11F9980C" w14:textId="77777777" w:rsidR="005A284D" w:rsidRDefault="005A284D">
            <w:pPr>
              <w:spacing w:before="225" w:after="225"/>
              <w:rPr>
                <w:rFonts w:ascii="Arial" w:hAnsi="Arial" w:cs="Arial"/>
                <w:color w:val="000000"/>
                <w:sz w:val="18"/>
                <w:szCs w:val="18"/>
              </w:rPr>
            </w:pPr>
          </w:p>
        </w:tc>
      </w:tr>
      <w:tr w:rsidR="005A284D" w14:paraId="2C27EE87" w14:textId="77777777" w:rsidTr="005A284D">
        <w:tc>
          <w:tcPr>
            <w:tcW w:w="6170" w:type="dxa"/>
          </w:tcPr>
          <w:p w14:paraId="6590763E" w14:textId="59799183" w:rsidR="005A284D" w:rsidRDefault="005A284D">
            <w:pPr>
              <w:spacing w:before="225" w:after="225"/>
              <w:rPr>
                <w:rFonts w:ascii="Arial" w:hAnsi="Arial" w:cs="Arial"/>
                <w:sz w:val="18"/>
                <w:szCs w:val="18"/>
              </w:rPr>
            </w:pPr>
            <w:r>
              <w:rPr>
                <w:rFonts w:ascii="Arial" w:hAnsi="Arial" w:cs="Arial"/>
                <w:sz w:val="18"/>
                <w:szCs w:val="18"/>
              </w:rPr>
              <w:t>O</w:t>
            </w:r>
            <w:r w:rsidRPr="00192F27">
              <w:rPr>
                <w:rFonts w:ascii="Arial" w:hAnsi="Arial" w:cs="Arial"/>
                <w:sz w:val="18"/>
                <w:szCs w:val="18"/>
              </w:rPr>
              <w:t>grevano vetrobransko steklo</w:t>
            </w:r>
          </w:p>
        </w:tc>
        <w:tc>
          <w:tcPr>
            <w:tcW w:w="2852" w:type="dxa"/>
          </w:tcPr>
          <w:p w14:paraId="721509DA" w14:textId="77777777" w:rsidR="005A284D" w:rsidRDefault="005A284D">
            <w:pPr>
              <w:spacing w:before="225" w:after="225"/>
              <w:rPr>
                <w:rFonts w:ascii="Arial" w:hAnsi="Arial" w:cs="Arial"/>
                <w:color w:val="000000"/>
                <w:sz w:val="18"/>
                <w:szCs w:val="18"/>
              </w:rPr>
            </w:pPr>
          </w:p>
        </w:tc>
      </w:tr>
    </w:tbl>
    <w:p w14:paraId="5309A147" w14:textId="27D0243C" w:rsidR="00AD7045" w:rsidRPr="001A620B" w:rsidRDefault="00AD7045" w:rsidP="001A620B">
      <w:pPr>
        <w:spacing w:before="225" w:after="225" w:line="240" w:lineRule="auto"/>
        <w:rPr>
          <w:b/>
          <w:bCs/>
        </w:rPr>
      </w:pPr>
      <w:r w:rsidRPr="00AD7045">
        <w:rPr>
          <w:b/>
          <w:bCs/>
        </w:rPr>
        <w:t xml:space="preserve">Rok dobave vozila </w:t>
      </w:r>
      <w:r>
        <w:rPr>
          <w:b/>
          <w:bCs/>
        </w:rPr>
        <w:t xml:space="preserve">je </w:t>
      </w:r>
      <w:r w:rsidRPr="00AD7045">
        <w:rPr>
          <w:b/>
          <w:bCs/>
        </w:rPr>
        <w:t xml:space="preserve">do </w:t>
      </w:r>
      <w:r w:rsidR="00C16F58">
        <w:rPr>
          <w:b/>
          <w:bCs/>
        </w:rPr>
        <w:t>9</w:t>
      </w:r>
      <w:r w:rsidRPr="00AD7045">
        <w:rPr>
          <w:b/>
          <w:bCs/>
        </w:rPr>
        <w:t xml:space="preserve"> mesecev od podpisa pogodbe.</w:t>
      </w:r>
    </w:p>
    <w:p w14:paraId="4B795D39" w14:textId="1E919B90" w:rsidR="007E7E0E" w:rsidRPr="007E7E0E" w:rsidRDefault="007E7E0E" w:rsidP="007E7E0E">
      <w:pPr>
        <w:rPr>
          <w:rFonts w:ascii="Arial" w:hAnsi="Arial" w:cs="Arial"/>
          <w:b/>
          <w:bCs/>
          <w:color w:val="000000"/>
          <w:sz w:val="18"/>
          <w:szCs w:val="18"/>
        </w:rPr>
      </w:pPr>
      <w:r w:rsidRPr="00915B23">
        <w:rPr>
          <w:rFonts w:ascii="Arial" w:hAnsi="Arial" w:cs="Arial"/>
          <w:b/>
          <w:bCs/>
          <w:color w:val="000000"/>
          <w:sz w:val="18"/>
          <w:szCs w:val="18"/>
        </w:rPr>
        <w:t>REKAPITULACIJA</w:t>
      </w:r>
    </w:p>
    <w:tbl>
      <w:tblPr>
        <w:tblStyle w:val="Tabelamrea"/>
        <w:tblW w:w="0" w:type="auto"/>
        <w:tblInd w:w="38" w:type="dxa"/>
        <w:tblLook w:val="04A0" w:firstRow="1" w:lastRow="0" w:firstColumn="1" w:lastColumn="0" w:noHBand="0" w:noVBand="1"/>
      </w:tblPr>
      <w:tblGrid>
        <w:gridCol w:w="4517"/>
        <w:gridCol w:w="4505"/>
      </w:tblGrid>
      <w:tr w:rsidR="007E7E0E" w14:paraId="02DFD608" w14:textId="77777777" w:rsidTr="00542B47">
        <w:tc>
          <w:tcPr>
            <w:tcW w:w="4605" w:type="dxa"/>
          </w:tcPr>
          <w:p w14:paraId="09FA3006" w14:textId="77777777" w:rsidR="007E7E0E" w:rsidRDefault="007E7E0E" w:rsidP="00542B47">
            <w:pPr>
              <w:rPr>
                <w:rFonts w:ascii="Arial" w:hAnsi="Arial" w:cs="Arial"/>
              </w:rPr>
            </w:pPr>
            <w:r w:rsidRPr="007E7E0E">
              <w:rPr>
                <w:rFonts w:ascii="Arial" w:hAnsi="Arial" w:cs="Arial"/>
              </w:rPr>
              <w:t>Skupna ponujena cena za nakup enega (1) vozila</w:t>
            </w:r>
          </w:p>
          <w:p w14:paraId="5E110143" w14:textId="77777777" w:rsidR="007E7E0E" w:rsidRPr="007E7E0E" w:rsidRDefault="007E7E0E" w:rsidP="00542B47">
            <w:pPr>
              <w:rPr>
                <w:rFonts w:ascii="Arial" w:hAnsi="Arial" w:cs="Arial"/>
              </w:rPr>
            </w:pPr>
          </w:p>
        </w:tc>
        <w:tc>
          <w:tcPr>
            <w:tcW w:w="4605" w:type="dxa"/>
          </w:tcPr>
          <w:p w14:paraId="4D6A5230" w14:textId="77777777" w:rsidR="007E7E0E" w:rsidRPr="007E7E0E" w:rsidRDefault="007E7E0E" w:rsidP="00542B47">
            <w:pPr>
              <w:rPr>
                <w:rFonts w:ascii="Arial" w:hAnsi="Arial" w:cs="Arial"/>
              </w:rPr>
            </w:pPr>
            <w:r>
              <w:rPr>
                <w:rFonts w:ascii="Arial" w:hAnsi="Arial" w:cs="Arial"/>
              </w:rPr>
              <w:t xml:space="preserve">                                                               </w:t>
            </w:r>
            <w:r w:rsidRPr="007E7E0E">
              <w:rPr>
                <w:rFonts w:ascii="Arial" w:hAnsi="Arial" w:cs="Arial"/>
              </w:rPr>
              <w:t>EUR</w:t>
            </w:r>
          </w:p>
        </w:tc>
      </w:tr>
      <w:tr w:rsidR="007E7E0E" w14:paraId="41FBE0A6" w14:textId="77777777" w:rsidTr="00542B47">
        <w:tc>
          <w:tcPr>
            <w:tcW w:w="4605" w:type="dxa"/>
          </w:tcPr>
          <w:p w14:paraId="6022952B" w14:textId="77777777" w:rsidR="007E7E0E" w:rsidRDefault="007E7E0E" w:rsidP="00542B47">
            <w:pPr>
              <w:rPr>
                <w:rFonts w:ascii="Arial" w:hAnsi="Arial" w:cs="Arial"/>
              </w:rPr>
            </w:pPr>
            <w:r w:rsidRPr="007E7E0E">
              <w:rPr>
                <w:rFonts w:ascii="Arial" w:hAnsi="Arial" w:cs="Arial"/>
              </w:rPr>
              <w:t>Vrednost DDV</w:t>
            </w:r>
          </w:p>
          <w:p w14:paraId="29C18F88" w14:textId="77777777" w:rsidR="007E7E0E" w:rsidRPr="007E7E0E" w:rsidRDefault="007E7E0E" w:rsidP="00542B47">
            <w:pPr>
              <w:rPr>
                <w:rFonts w:ascii="Arial" w:hAnsi="Arial" w:cs="Arial"/>
              </w:rPr>
            </w:pPr>
          </w:p>
        </w:tc>
        <w:tc>
          <w:tcPr>
            <w:tcW w:w="4605" w:type="dxa"/>
          </w:tcPr>
          <w:p w14:paraId="01AC1706" w14:textId="77777777" w:rsidR="007E7E0E" w:rsidRPr="007E7E0E" w:rsidRDefault="007E7E0E" w:rsidP="00542B47">
            <w:pPr>
              <w:rPr>
                <w:rFonts w:ascii="Arial" w:hAnsi="Arial" w:cs="Arial"/>
              </w:rPr>
            </w:pPr>
            <w:r>
              <w:rPr>
                <w:rFonts w:ascii="Arial" w:hAnsi="Arial" w:cs="Arial"/>
              </w:rPr>
              <w:t xml:space="preserve">                                                               </w:t>
            </w:r>
            <w:r w:rsidRPr="007E7E0E">
              <w:rPr>
                <w:rFonts w:ascii="Arial" w:hAnsi="Arial" w:cs="Arial"/>
              </w:rPr>
              <w:t>EUR</w:t>
            </w:r>
          </w:p>
        </w:tc>
      </w:tr>
      <w:tr w:rsidR="007E7E0E" w14:paraId="5C29E0B6" w14:textId="77777777" w:rsidTr="00542B47">
        <w:tc>
          <w:tcPr>
            <w:tcW w:w="4605" w:type="dxa"/>
          </w:tcPr>
          <w:p w14:paraId="76E6253B" w14:textId="77777777" w:rsidR="007E7E0E" w:rsidRPr="007E7E0E" w:rsidRDefault="007E7E0E" w:rsidP="00542B47">
            <w:pPr>
              <w:rPr>
                <w:rFonts w:ascii="Arial" w:hAnsi="Arial" w:cs="Arial"/>
                <w:b/>
                <w:bCs/>
              </w:rPr>
            </w:pPr>
            <w:r w:rsidRPr="007E7E0E">
              <w:rPr>
                <w:rFonts w:ascii="Arial" w:hAnsi="Arial" w:cs="Arial"/>
                <w:b/>
                <w:bCs/>
              </w:rPr>
              <w:t xml:space="preserve">Skupaj </w:t>
            </w:r>
          </w:p>
          <w:p w14:paraId="762F52F9" w14:textId="77777777" w:rsidR="007E7E0E" w:rsidRPr="007E7E0E" w:rsidRDefault="007E7E0E" w:rsidP="00542B47">
            <w:pPr>
              <w:rPr>
                <w:rFonts w:ascii="Arial" w:hAnsi="Arial" w:cs="Arial"/>
              </w:rPr>
            </w:pPr>
          </w:p>
        </w:tc>
        <w:tc>
          <w:tcPr>
            <w:tcW w:w="4605" w:type="dxa"/>
          </w:tcPr>
          <w:p w14:paraId="108F151E" w14:textId="77777777" w:rsidR="007E7E0E" w:rsidRPr="007E7E0E" w:rsidRDefault="007E7E0E" w:rsidP="00542B47">
            <w:pPr>
              <w:rPr>
                <w:rFonts w:ascii="Arial" w:hAnsi="Arial" w:cs="Arial"/>
                <w:b/>
                <w:bCs/>
              </w:rPr>
            </w:pPr>
            <w:r>
              <w:rPr>
                <w:rFonts w:ascii="Arial" w:hAnsi="Arial" w:cs="Arial"/>
                <w:b/>
                <w:bCs/>
              </w:rPr>
              <w:t xml:space="preserve">                                                               </w:t>
            </w:r>
            <w:r w:rsidRPr="007E7E0E">
              <w:rPr>
                <w:rFonts w:ascii="Arial" w:hAnsi="Arial" w:cs="Arial"/>
                <w:b/>
                <w:bCs/>
              </w:rPr>
              <w:t>EUR</w:t>
            </w:r>
          </w:p>
        </w:tc>
      </w:tr>
    </w:tbl>
    <w:p w14:paraId="554F03C9" w14:textId="77777777" w:rsidR="007E7E0E" w:rsidRDefault="007E7E0E">
      <w:pPr>
        <w:rPr>
          <w:rFonts w:ascii="Arial" w:hAnsi="Arial" w:cs="Arial"/>
          <w:color w:val="000000"/>
          <w:sz w:val="18"/>
          <w:szCs w:val="18"/>
        </w:rPr>
      </w:pPr>
    </w:p>
    <w:p w14:paraId="76C8575C" w14:textId="77777777" w:rsidR="005A284D" w:rsidRDefault="005A284D">
      <w:pPr>
        <w:rPr>
          <w:rFonts w:ascii="Arial" w:hAnsi="Arial" w:cs="Arial"/>
          <w:b/>
          <w:bCs/>
          <w:color w:val="000000"/>
          <w:sz w:val="20"/>
          <w:szCs w:val="20"/>
          <w:u w:val="single"/>
        </w:rPr>
      </w:pPr>
    </w:p>
    <w:p w14:paraId="6A5B3FC0" w14:textId="770ADCDF" w:rsidR="007E7E0E" w:rsidRPr="007E7E0E" w:rsidRDefault="007E7E0E">
      <w:pPr>
        <w:rPr>
          <w:rFonts w:ascii="Arial" w:hAnsi="Arial" w:cs="Arial"/>
          <w:b/>
          <w:bCs/>
          <w:color w:val="000000"/>
          <w:sz w:val="20"/>
          <w:szCs w:val="20"/>
          <w:u w:val="single"/>
        </w:rPr>
      </w:pPr>
      <w:r w:rsidRPr="007E7E0E">
        <w:rPr>
          <w:rFonts w:ascii="Arial" w:hAnsi="Arial" w:cs="Arial"/>
          <w:b/>
          <w:bCs/>
          <w:color w:val="000000"/>
          <w:sz w:val="20"/>
          <w:szCs w:val="20"/>
          <w:u w:val="single"/>
        </w:rPr>
        <w:t>Ponudbeni pogoj:</w:t>
      </w:r>
    </w:p>
    <w:p w14:paraId="4FEC3B16" w14:textId="2422CC26" w:rsidR="007E7E0E" w:rsidRPr="007E7E0E" w:rsidRDefault="007E7E0E">
      <w:pPr>
        <w:rPr>
          <w:rFonts w:ascii="Arial" w:hAnsi="Arial" w:cs="Arial"/>
          <w:color w:val="000000"/>
          <w:sz w:val="20"/>
          <w:szCs w:val="20"/>
        </w:rPr>
      </w:pPr>
      <w:r w:rsidRPr="007E7E0E">
        <w:rPr>
          <w:rFonts w:ascii="Arial" w:hAnsi="Arial" w:cs="Arial"/>
          <w:color w:val="000000"/>
          <w:sz w:val="20"/>
          <w:szCs w:val="20"/>
        </w:rPr>
        <w:t xml:space="preserve">Veljavnost ponudbe: _____________________ </w:t>
      </w:r>
      <w:r w:rsidRPr="007E7E0E">
        <w:rPr>
          <w:rFonts w:ascii="Arial" w:hAnsi="Arial" w:cs="Arial"/>
          <w:b/>
          <w:bCs/>
          <w:color w:val="000000"/>
          <w:sz w:val="20"/>
          <w:szCs w:val="20"/>
        </w:rPr>
        <w:t>dni</w:t>
      </w:r>
      <w:r w:rsidRPr="007E7E0E">
        <w:rPr>
          <w:rFonts w:ascii="Arial" w:hAnsi="Arial" w:cs="Arial"/>
          <w:color w:val="000000"/>
          <w:sz w:val="20"/>
          <w:szCs w:val="20"/>
        </w:rPr>
        <w:t xml:space="preserve"> od skrajnega roka za oddajo ponudb </w:t>
      </w:r>
      <w:r w:rsidRPr="007E7E0E">
        <w:rPr>
          <w:rFonts w:ascii="Arial" w:hAnsi="Arial" w:cs="Arial"/>
          <w:b/>
          <w:bCs/>
          <w:color w:val="000000"/>
          <w:sz w:val="20"/>
          <w:szCs w:val="20"/>
        </w:rPr>
        <w:t>(najmanj 60 dni).</w:t>
      </w:r>
    </w:p>
    <w:tbl>
      <w:tblPr>
        <w:tblStyle w:val="NormalTablePHPDOCX"/>
        <w:tblW w:w="8745" w:type="dxa"/>
        <w:tblInd w:w="108" w:type="dxa"/>
        <w:tblLook w:val="04A0" w:firstRow="1" w:lastRow="0" w:firstColumn="1" w:lastColumn="0" w:noHBand="0" w:noVBand="1"/>
      </w:tblPr>
      <w:tblGrid>
        <w:gridCol w:w="4080"/>
        <w:gridCol w:w="4665"/>
      </w:tblGrid>
      <w:tr w:rsidR="007E7E0E" w14:paraId="47646B5F" w14:textId="77777777" w:rsidTr="00542B47">
        <w:tc>
          <w:tcPr>
            <w:tcW w:w="4080" w:type="dxa"/>
            <w:tcMar>
              <w:top w:w="75" w:type="dxa"/>
              <w:bottom w:w="75" w:type="dxa"/>
            </w:tcMar>
            <w:vAlign w:val="center"/>
          </w:tcPr>
          <w:p w14:paraId="737C9D2E" w14:textId="77777777" w:rsidR="007E7E0E" w:rsidRDefault="007E7E0E" w:rsidP="00542B47">
            <w:pPr>
              <w:rPr>
                <w:rFonts w:ascii="Arial" w:hAnsi="Arial" w:cs="Arial"/>
                <w:color w:val="000000"/>
                <w:position w:val="-2"/>
                <w:sz w:val="18"/>
                <w:szCs w:val="18"/>
              </w:rPr>
            </w:pPr>
          </w:p>
          <w:p w14:paraId="350239FC" w14:textId="0EA6D078" w:rsidR="007E7E0E" w:rsidRDefault="007E7E0E" w:rsidP="00542B47">
            <w:r>
              <w:rPr>
                <w:rFonts w:ascii="Arial" w:hAnsi="Arial" w:cs="Arial"/>
                <w:color w:val="000000"/>
                <w:position w:val="-2"/>
                <w:sz w:val="18"/>
                <w:szCs w:val="18"/>
              </w:rPr>
              <w:t>Kraj in datum:</w:t>
            </w:r>
          </w:p>
        </w:tc>
        <w:tc>
          <w:tcPr>
            <w:tcW w:w="0" w:type="auto"/>
            <w:tcMar>
              <w:top w:w="75" w:type="dxa"/>
              <w:bottom w:w="75" w:type="dxa"/>
            </w:tcMar>
            <w:vAlign w:val="center"/>
          </w:tcPr>
          <w:p w14:paraId="3177437A" w14:textId="77777777" w:rsidR="007E7E0E" w:rsidRDefault="007E7E0E" w:rsidP="00542B47">
            <w:r>
              <w:rPr>
                <w:rFonts w:ascii="Arial" w:hAnsi="Arial" w:cs="Arial"/>
                <w:color w:val="000000"/>
                <w:position w:val="-2"/>
                <w:sz w:val="18"/>
                <w:szCs w:val="18"/>
              </w:rPr>
              <w:t>Ime in priimek: _____________________</w:t>
            </w:r>
          </w:p>
        </w:tc>
      </w:tr>
      <w:tr w:rsidR="007E7E0E" w14:paraId="23BCFC2B" w14:textId="77777777" w:rsidTr="00542B47">
        <w:tc>
          <w:tcPr>
            <w:tcW w:w="4080" w:type="dxa"/>
            <w:tcMar>
              <w:top w:w="75" w:type="dxa"/>
              <w:bottom w:w="75" w:type="dxa"/>
            </w:tcMar>
            <w:vAlign w:val="center"/>
          </w:tcPr>
          <w:p w14:paraId="7278035C" w14:textId="77777777" w:rsidR="007E7E0E" w:rsidRDefault="007E7E0E" w:rsidP="00542B47">
            <w:r>
              <w:rPr>
                <w:rFonts w:ascii="Arial" w:hAnsi="Arial" w:cs="Arial"/>
                <w:color w:val="000000"/>
                <w:position w:val="-2"/>
                <w:sz w:val="18"/>
                <w:szCs w:val="18"/>
              </w:rPr>
              <w:t> </w:t>
            </w:r>
          </w:p>
        </w:tc>
        <w:tc>
          <w:tcPr>
            <w:tcW w:w="0" w:type="auto"/>
            <w:tcMar>
              <w:top w:w="75" w:type="dxa"/>
              <w:bottom w:w="75" w:type="dxa"/>
            </w:tcMar>
            <w:vAlign w:val="center"/>
          </w:tcPr>
          <w:p w14:paraId="0125D730" w14:textId="77777777" w:rsidR="007E7E0E" w:rsidRDefault="007E7E0E" w:rsidP="00542B47">
            <w:pPr>
              <w:jc w:val="center"/>
            </w:pPr>
            <w:r>
              <w:rPr>
                <w:rFonts w:ascii="Arial" w:hAnsi="Arial" w:cs="Arial"/>
                <w:color w:val="000000"/>
                <w:position w:val="-2"/>
                <w:sz w:val="18"/>
                <w:szCs w:val="18"/>
              </w:rPr>
              <w:t>(žig in podpis)</w:t>
            </w:r>
          </w:p>
        </w:tc>
      </w:tr>
    </w:tbl>
    <w:p w14:paraId="0F3C2D7C" w14:textId="591811E7" w:rsidR="00915B23" w:rsidRDefault="00915B23">
      <w:pPr>
        <w:sectPr w:rsidR="00915B23" w:rsidSect="006E7A2B">
          <w:footerReference w:type="default" r:id="rId15"/>
          <w:pgSz w:w="11906" w:h="16838"/>
          <w:pgMar w:top="1418" w:right="1418" w:bottom="1418" w:left="1418" w:header="567" w:footer="596" w:gutter="0"/>
          <w:cols w:space="708"/>
          <w:docGrid w:linePitch="360"/>
        </w:sectPr>
      </w:pPr>
    </w:p>
    <w:p w14:paraId="4F7C08F5" w14:textId="3FD53FDF" w:rsidR="007E7E0E" w:rsidRPr="007E7E0E" w:rsidRDefault="00000000" w:rsidP="007E7E0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A620B">
        <w:rPr>
          <w:rFonts w:ascii="Arial" w:hAnsi="Arial" w:cs="Arial"/>
          <w:sz w:val="18"/>
          <w:szCs w:val="18"/>
        </w:rPr>
        <w:t>7</w:t>
      </w:r>
    </w:p>
    <w:p w14:paraId="576087A8"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p>
    <w:p w14:paraId="2D410BA7" w14:textId="77777777" w:rsidR="0053706A" w:rsidRDefault="0053706A" w:rsidP="00EB2A75">
      <w:pPr>
        <w:spacing w:after="120"/>
        <w:rPr>
          <w:rFonts w:ascii="Arial" w:hAnsi="Arial" w:cs="Arial"/>
        </w:rPr>
      </w:pPr>
    </w:p>
    <w:p w14:paraId="3368D46B" w14:textId="77777777" w:rsidR="00F312EA" w:rsidRDefault="00000000">
      <w:pPr>
        <w:spacing w:before="225" w:after="225" w:line="240" w:lineRule="auto"/>
      </w:pPr>
      <w:r>
        <w:rPr>
          <w:rFonts w:ascii="Arial" w:hAnsi="Arial" w:cs="Arial"/>
          <w:color w:val="000000"/>
          <w:sz w:val="18"/>
          <w:szCs w:val="18"/>
        </w:rPr>
        <w:t>PONUDNIK:</w:t>
      </w:r>
    </w:p>
    <w:p w14:paraId="3267F83F" w14:textId="77777777" w:rsidR="007E7E0E" w:rsidRPr="00955607" w:rsidRDefault="007E7E0E" w:rsidP="007E7E0E">
      <w:pPr>
        <w:pBdr>
          <w:top w:val="single" w:sz="4" w:space="1" w:color="auto"/>
          <w:left w:val="single" w:sz="4" w:space="4" w:color="auto"/>
          <w:bottom w:val="single" w:sz="4" w:space="9" w:color="auto"/>
          <w:right w:val="single" w:sz="4" w:space="4" w:color="auto"/>
          <w:between w:val="single" w:sz="4" w:space="1" w:color="auto"/>
          <w:bar w:val="single" w:sz="4" w:color="auto"/>
        </w:pBdr>
        <w:spacing w:before="225" w:after="225" w:line="240" w:lineRule="auto"/>
      </w:pPr>
      <w:r>
        <w:rPr>
          <w:rFonts w:ascii="Arial" w:hAnsi="Arial" w:cs="Arial"/>
          <w:color w:val="000000"/>
          <w:sz w:val="18"/>
          <w:szCs w:val="18"/>
        </w:rPr>
        <w:t>Naziv:</w:t>
      </w:r>
    </w:p>
    <w:p w14:paraId="59AB65F2" w14:textId="77777777" w:rsidR="007E7E0E" w:rsidRDefault="007E7E0E" w:rsidP="007E7E0E">
      <w:pPr>
        <w:pBdr>
          <w:top w:val="single" w:sz="4" w:space="1" w:color="auto"/>
          <w:left w:val="single" w:sz="4" w:space="4" w:color="auto"/>
          <w:bottom w:val="single" w:sz="4" w:space="9" w:color="auto"/>
          <w:right w:val="single" w:sz="4" w:space="4" w:color="auto"/>
          <w:between w:val="single" w:sz="4" w:space="1" w:color="auto"/>
          <w:bar w:val="single" w:sz="4" w:color="auto"/>
        </w:pBdr>
        <w:spacing w:before="225" w:after="225" w:line="240" w:lineRule="auto"/>
        <w:rPr>
          <w:rFonts w:ascii="Arial" w:hAnsi="Arial" w:cs="Arial"/>
          <w:color w:val="000000"/>
          <w:sz w:val="18"/>
          <w:szCs w:val="18"/>
        </w:rPr>
      </w:pPr>
      <w:r>
        <w:rPr>
          <w:rFonts w:ascii="Arial" w:hAnsi="Arial" w:cs="Arial"/>
          <w:color w:val="000000"/>
          <w:sz w:val="18"/>
          <w:szCs w:val="18"/>
        </w:rPr>
        <w:t>Naslov in sedež:</w:t>
      </w:r>
    </w:p>
    <w:p w14:paraId="2DDECB22" w14:textId="77777777" w:rsidR="00F312EA" w:rsidRDefault="00000000">
      <w:pPr>
        <w:spacing w:before="225" w:after="225" w:line="240" w:lineRule="auto"/>
      </w:pPr>
      <w:r>
        <w:rPr>
          <w:rFonts w:ascii="Arial" w:hAnsi="Arial" w:cs="Arial"/>
          <w:color w:val="000000"/>
          <w:sz w:val="18"/>
          <w:szCs w:val="18"/>
        </w:rPr>
        <w:t> </w:t>
      </w:r>
    </w:p>
    <w:p w14:paraId="57239338" w14:textId="77777777" w:rsidR="00F312EA" w:rsidRPr="007E7E0E" w:rsidRDefault="00000000" w:rsidP="007E7E0E">
      <w:pPr>
        <w:spacing w:before="225" w:after="225" w:line="240" w:lineRule="auto"/>
        <w:jc w:val="center"/>
        <w:rPr>
          <w:b/>
          <w:bCs/>
          <w:sz w:val="28"/>
          <w:szCs w:val="28"/>
        </w:rPr>
      </w:pPr>
      <w:r w:rsidRPr="007E7E0E">
        <w:rPr>
          <w:rFonts w:ascii="Arial" w:hAnsi="Arial" w:cs="Arial"/>
          <w:b/>
          <w:bCs/>
          <w:color w:val="000000"/>
          <w:sz w:val="28"/>
          <w:szCs w:val="28"/>
        </w:rPr>
        <w:t>IZJAVLJAMO, DA</w:t>
      </w:r>
    </w:p>
    <w:p w14:paraId="65AB8BC1" w14:textId="77777777" w:rsidR="007E7E0E" w:rsidRDefault="007E7E0E">
      <w:pPr>
        <w:spacing w:before="225" w:after="225" w:line="240" w:lineRule="auto"/>
        <w:rPr>
          <w:rFonts w:ascii="Arial" w:hAnsi="Arial" w:cs="Arial"/>
          <w:color w:val="000000"/>
          <w:sz w:val="18"/>
          <w:szCs w:val="18"/>
        </w:rPr>
      </w:pPr>
    </w:p>
    <w:p w14:paraId="0AD3AA35" w14:textId="72DEBAA7" w:rsidR="00F312EA" w:rsidRPr="007E7E0E" w:rsidRDefault="00000000">
      <w:pPr>
        <w:spacing w:before="225" w:after="225" w:line="240" w:lineRule="auto"/>
        <w:rPr>
          <w:sz w:val="20"/>
          <w:szCs w:val="20"/>
        </w:rPr>
      </w:pPr>
      <w:r w:rsidRPr="007E7E0E">
        <w:rPr>
          <w:rFonts w:ascii="Arial" w:hAnsi="Arial" w:cs="Arial"/>
          <w:color w:val="000000"/>
          <w:sz w:val="20"/>
          <w:szCs w:val="20"/>
        </w:rPr>
        <w:t>- bomo upoštevali zahteve naročnika iz razpisne dokumentacije,</w:t>
      </w:r>
    </w:p>
    <w:p w14:paraId="75356514"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smo generalni uvoznik oziroma pooblaščeni prodajalec vozila, katerega ponujamo v naši ponudbi,</w:t>
      </w:r>
    </w:p>
    <w:p w14:paraId="1C73A874" w14:textId="1304E866" w:rsidR="00F312EA" w:rsidRPr="007E7E0E" w:rsidRDefault="00000000">
      <w:pPr>
        <w:spacing w:before="225" w:after="225" w:line="240" w:lineRule="auto"/>
        <w:rPr>
          <w:sz w:val="20"/>
          <w:szCs w:val="20"/>
        </w:rPr>
      </w:pPr>
      <w:r w:rsidRPr="007E7E0E">
        <w:rPr>
          <w:rFonts w:ascii="Arial" w:hAnsi="Arial" w:cs="Arial"/>
          <w:color w:val="000000"/>
          <w:sz w:val="20"/>
          <w:szCs w:val="20"/>
        </w:rPr>
        <w:t>- ponujeno vozilo izpolnjuje vse naročnikove zahteve i</w:t>
      </w:r>
      <w:r w:rsidR="007E7E0E">
        <w:rPr>
          <w:rFonts w:ascii="Arial" w:hAnsi="Arial" w:cs="Arial"/>
          <w:color w:val="000000"/>
          <w:sz w:val="20"/>
          <w:szCs w:val="20"/>
        </w:rPr>
        <w:t>z</w:t>
      </w:r>
      <w:r w:rsidRPr="007E7E0E">
        <w:rPr>
          <w:rFonts w:ascii="Arial" w:hAnsi="Arial" w:cs="Arial"/>
          <w:color w:val="000000"/>
          <w:sz w:val="20"/>
          <w:szCs w:val="20"/>
        </w:rPr>
        <w:t xml:space="preserve"> razpisne dokumentacije,</w:t>
      </w:r>
    </w:p>
    <w:p w14:paraId="1C122B1B" w14:textId="0B633B86" w:rsidR="00F312EA" w:rsidRPr="007E7E0E" w:rsidRDefault="00000000">
      <w:pPr>
        <w:spacing w:before="225" w:after="225" w:line="240" w:lineRule="auto"/>
        <w:rPr>
          <w:rFonts w:ascii="Arial" w:hAnsi="Arial" w:cs="Arial"/>
          <w:color w:val="000000"/>
          <w:sz w:val="20"/>
          <w:szCs w:val="20"/>
        </w:rPr>
      </w:pPr>
      <w:r w:rsidRPr="007E7E0E">
        <w:rPr>
          <w:rFonts w:ascii="Arial" w:hAnsi="Arial" w:cs="Arial"/>
          <w:color w:val="000000"/>
          <w:sz w:val="20"/>
          <w:szCs w:val="20"/>
        </w:rPr>
        <w:t xml:space="preserve">- bo dobavljeno vozilo tehnično brezhibno, opremljeno z obvezno opremo in vso potrebno </w:t>
      </w:r>
      <w:r w:rsidR="007E7E0E">
        <w:rPr>
          <w:rFonts w:ascii="Arial" w:hAnsi="Arial" w:cs="Arial"/>
          <w:color w:val="000000"/>
          <w:sz w:val="20"/>
          <w:szCs w:val="20"/>
        </w:rPr>
        <w:t xml:space="preserve"> </w:t>
      </w:r>
      <w:r w:rsidRPr="007E7E0E">
        <w:rPr>
          <w:rFonts w:ascii="Arial" w:hAnsi="Arial" w:cs="Arial"/>
          <w:color w:val="000000"/>
          <w:sz w:val="20"/>
          <w:szCs w:val="20"/>
        </w:rPr>
        <w:t>dokumentacijo za registracijo vozila,</w:t>
      </w:r>
    </w:p>
    <w:p w14:paraId="000C70CC"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bo vozilo novo,</w:t>
      </w:r>
    </w:p>
    <w:p w14:paraId="784FE83F"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zagotavljamo oskrbo z originalnimi rezervnimi deli za dobavljeno vozilo še najmanj 7 let po izteku garancijske dobe,</w:t>
      </w:r>
    </w:p>
    <w:p w14:paraId="2C8DA430"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bomo naročnika za dobavljeno vozilo oskrbeli z garancijskim listom, navodili za uporabo in vzdrževanje vozila in seznamom pooblaščenih servisov v Sloveniji, pri čemer bodo dokumenti v slovenskem jeziku,</w:t>
      </w:r>
    </w:p>
    <w:p w14:paraId="50E08AE5" w14:textId="78EF2B50" w:rsidR="00F312EA" w:rsidRPr="007E7E0E" w:rsidRDefault="00000000">
      <w:pPr>
        <w:spacing w:before="225" w:after="225" w:line="240" w:lineRule="auto"/>
        <w:rPr>
          <w:sz w:val="20"/>
          <w:szCs w:val="20"/>
        </w:rPr>
      </w:pPr>
      <w:r w:rsidRPr="007E7E0E">
        <w:rPr>
          <w:rFonts w:ascii="Arial" w:hAnsi="Arial" w:cs="Arial"/>
          <w:color w:val="000000"/>
          <w:sz w:val="20"/>
          <w:szCs w:val="20"/>
        </w:rPr>
        <w:t>- bomo naročniku ob prevzemu vozila predložili ustrezno izjavo o ustreznosti in tehnični brezhibnosti vozila - homologacijo v slovenskem jeziku,</w:t>
      </w:r>
    </w:p>
    <w:p w14:paraId="513D5BA4"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nismo udeleženi v nobenem medsebojnem sporu, ki bi lahko vplival na sposobnost izvševanja obveznosti in pravic iz pogodbe, sklenjene na podlagi tega naročila,</w:t>
      </w:r>
    </w:p>
    <w:p w14:paraId="39F1845C"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zagotavljamo, da smo kvalitetno in strokovno izpolnili obveznosti iz prejšnjih pogodb.</w:t>
      </w:r>
    </w:p>
    <w:p w14:paraId="016F98D7" w14:textId="77777777" w:rsidR="00F312EA" w:rsidRDefault="00000000">
      <w:pPr>
        <w:spacing w:before="225" w:after="225" w:line="240" w:lineRule="auto"/>
      </w:pPr>
      <w:r>
        <w:rPr>
          <w:rFonts w:ascii="Arial" w:hAnsi="Arial" w:cs="Arial"/>
          <w:color w:val="000000"/>
          <w:sz w:val="18"/>
          <w:szCs w:val="18"/>
        </w:rPr>
        <w:t> </w:t>
      </w:r>
    </w:p>
    <w:p w14:paraId="65926543" w14:textId="77777777" w:rsidR="00F312EA" w:rsidRDefault="00F312EA"/>
    <w:p w14:paraId="0BEF0726" w14:textId="77777777" w:rsidR="007E7E0E" w:rsidRDefault="007E7E0E"/>
    <w:p w14:paraId="3B25F122" w14:textId="77777777" w:rsidR="007E7E0E" w:rsidRDefault="007E7E0E"/>
    <w:tbl>
      <w:tblPr>
        <w:tblStyle w:val="NormalTablePHPDOCX"/>
        <w:tblW w:w="8745" w:type="dxa"/>
        <w:tblInd w:w="108" w:type="dxa"/>
        <w:tblLook w:val="04A0" w:firstRow="1" w:lastRow="0" w:firstColumn="1" w:lastColumn="0" w:noHBand="0" w:noVBand="1"/>
      </w:tblPr>
      <w:tblGrid>
        <w:gridCol w:w="4080"/>
        <w:gridCol w:w="4665"/>
      </w:tblGrid>
      <w:tr w:rsidR="007E7E0E" w14:paraId="640A5D3D" w14:textId="77777777" w:rsidTr="00542B47">
        <w:tc>
          <w:tcPr>
            <w:tcW w:w="4080" w:type="dxa"/>
            <w:tcMar>
              <w:top w:w="75" w:type="dxa"/>
              <w:bottom w:w="75" w:type="dxa"/>
            </w:tcMar>
            <w:vAlign w:val="center"/>
          </w:tcPr>
          <w:p w14:paraId="39A067F7" w14:textId="77777777" w:rsidR="007E7E0E" w:rsidRDefault="007E7E0E" w:rsidP="00542B47">
            <w:r>
              <w:rPr>
                <w:rFonts w:ascii="Arial" w:hAnsi="Arial" w:cs="Arial"/>
                <w:color w:val="000000"/>
                <w:position w:val="-2"/>
                <w:sz w:val="18"/>
                <w:szCs w:val="18"/>
              </w:rPr>
              <w:t>Kraj in datum:</w:t>
            </w:r>
          </w:p>
        </w:tc>
        <w:tc>
          <w:tcPr>
            <w:tcW w:w="0" w:type="auto"/>
            <w:tcMar>
              <w:top w:w="75" w:type="dxa"/>
              <w:bottom w:w="75" w:type="dxa"/>
            </w:tcMar>
            <w:vAlign w:val="center"/>
          </w:tcPr>
          <w:p w14:paraId="59C13490" w14:textId="77777777" w:rsidR="007E7E0E" w:rsidRDefault="007E7E0E" w:rsidP="00542B47">
            <w:r>
              <w:rPr>
                <w:rFonts w:ascii="Arial" w:hAnsi="Arial" w:cs="Arial"/>
                <w:color w:val="000000"/>
                <w:position w:val="-2"/>
                <w:sz w:val="18"/>
                <w:szCs w:val="18"/>
              </w:rPr>
              <w:t>Ime in priimek: _____________________</w:t>
            </w:r>
          </w:p>
        </w:tc>
      </w:tr>
      <w:tr w:rsidR="007E7E0E" w14:paraId="4CD2AC72" w14:textId="77777777" w:rsidTr="00542B47">
        <w:tc>
          <w:tcPr>
            <w:tcW w:w="4080" w:type="dxa"/>
            <w:tcMar>
              <w:top w:w="75" w:type="dxa"/>
              <w:bottom w:w="75" w:type="dxa"/>
            </w:tcMar>
            <w:vAlign w:val="center"/>
          </w:tcPr>
          <w:p w14:paraId="7CA7E0B2" w14:textId="77777777" w:rsidR="007E7E0E" w:rsidRDefault="007E7E0E" w:rsidP="00542B47">
            <w:r>
              <w:rPr>
                <w:rFonts w:ascii="Arial" w:hAnsi="Arial" w:cs="Arial"/>
                <w:color w:val="000000"/>
                <w:position w:val="-2"/>
                <w:sz w:val="18"/>
                <w:szCs w:val="18"/>
              </w:rPr>
              <w:t> </w:t>
            </w:r>
          </w:p>
        </w:tc>
        <w:tc>
          <w:tcPr>
            <w:tcW w:w="0" w:type="auto"/>
            <w:tcMar>
              <w:top w:w="75" w:type="dxa"/>
              <w:bottom w:w="75" w:type="dxa"/>
            </w:tcMar>
            <w:vAlign w:val="center"/>
          </w:tcPr>
          <w:p w14:paraId="4F641050" w14:textId="77777777" w:rsidR="007E7E0E" w:rsidRDefault="007E7E0E" w:rsidP="00542B47">
            <w:pPr>
              <w:jc w:val="center"/>
            </w:pPr>
            <w:r>
              <w:rPr>
                <w:rFonts w:ascii="Arial" w:hAnsi="Arial" w:cs="Arial"/>
                <w:color w:val="000000"/>
                <w:position w:val="-2"/>
                <w:sz w:val="18"/>
                <w:szCs w:val="18"/>
              </w:rPr>
              <w:t>(žig in podpis)</w:t>
            </w:r>
          </w:p>
        </w:tc>
      </w:tr>
    </w:tbl>
    <w:p w14:paraId="3147144C" w14:textId="77777777" w:rsidR="007E7E0E" w:rsidRDefault="007E7E0E">
      <w:pPr>
        <w:sectPr w:rsidR="007E7E0E" w:rsidSect="006E7A2B">
          <w:footerReference w:type="default" r:id="rId16"/>
          <w:pgSz w:w="11906" w:h="16838"/>
          <w:pgMar w:top="1418" w:right="1418" w:bottom="1418" w:left="1418" w:header="567" w:footer="596" w:gutter="0"/>
          <w:cols w:space="708"/>
          <w:docGrid w:linePitch="360"/>
        </w:sectPr>
      </w:pPr>
    </w:p>
    <w:p w14:paraId="0EE27730" w14:textId="77777777" w:rsidR="0053706A"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10327AC" w14:textId="77777777" w:rsidR="0053706A" w:rsidRDefault="0053706A" w:rsidP="00AC0380">
      <w:pPr>
        <w:rPr>
          <w:rFonts w:ascii="Arial" w:hAnsi="Arial" w:cs="Arial"/>
        </w:rPr>
      </w:pPr>
    </w:p>
    <w:p w14:paraId="017E8299" w14:textId="77777777" w:rsidR="007E7E0E" w:rsidRDefault="0000000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w:t>
      </w:r>
      <w:r w:rsidR="007E7E0E">
        <w:rPr>
          <w:rFonts w:ascii="Arial" w:hAnsi="Arial" w:cs="Arial"/>
          <w:b/>
          <w:bCs/>
          <w:color w:val="000000"/>
          <w:sz w:val="27"/>
          <w:szCs w:val="27"/>
        </w:rPr>
        <w:t xml:space="preserve">ZA NAKUP ELEKTRIČNEGA KOMBI VOZILA </w:t>
      </w:r>
    </w:p>
    <w:p w14:paraId="1115A84C" w14:textId="2E43FE46" w:rsidR="00F312EA" w:rsidRDefault="007E7E0E">
      <w:pPr>
        <w:spacing w:before="224" w:after="224" w:line="240" w:lineRule="auto"/>
        <w:jc w:val="center"/>
        <w:outlineLvl w:val="1"/>
      </w:pPr>
      <w:r>
        <w:rPr>
          <w:rFonts w:ascii="Arial" w:hAnsi="Arial" w:cs="Arial"/>
          <w:b/>
          <w:bCs/>
          <w:color w:val="000000"/>
          <w:sz w:val="27"/>
          <w:szCs w:val="27"/>
        </w:rPr>
        <w:t>(kombinirano vozilo 8+1)</w:t>
      </w:r>
    </w:p>
    <w:p w14:paraId="06E62D4A" w14:textId="77777777" w:rsidR="00F312EA" w:rsidRDefault="00000000">
      <w:pPr>
        <w:spacing w:before="225" w:after="225" w:line="240" w:lineRule="auto"/>
        <w:jc w:val="center"/>
      </w:pPr>
      <w:r>
        <w:rPr>
          <w:rFonts w:ascii="Arial" w:hAnsi="Arial" w:cs="Arial"/>
          <w:color w:val="000000"/>
          <w:sz w:val="18"/>
          <w:szCs w:val="18"/>
        </w:rPr>
        <w:t>sklenjena med</w:t>
      </w:r>
    </w:p>
    <w:p w14:paraId="47641828" w14:textId="77777777" w:rsidR="00F312EA" w:rsidRDefault="00000000">
      <w:pPr>
        <w:spacing w:after="0" w:line="240" w:lineRule="auto"/>
      </w:pPr>
      <w:r>
        <w:rPr>
          <w:rFonts w:ascii="Arial" w:hAnsi="Arial" w:cs="Arial"/>
          <w:b/>
          <w:bCs/>
          <w:color w:val="000000"/>
          <w:sz w:val="18"/>
          <w:szCs w:val="18"/>
        </w:rPr>
        <w:t>NAROČNIKOM: OBČINA RAVNE NA KOROŠKEM, GAČNIKOVA POT 5, 2390 RAVNE NA KOROŠKEM,</w:t>
      </w:r>
      <w:r>
        <w:rPr>
          <w:rFonts w:ascii="Arial" w:hAnsi="Arial" w:cs="Arial"/>
          <w:color w:val="000000"/>
          <w:sz w:val="18"/>
          <w:szCs w:val="18"/>
        </w:rPr>
        <w:br/>
        <w:t>ki ga zastopa dr. Tomaž Rožen</w:t>
      </w:r>
      <w:r>
        <w:br/>
      </w:r>
    </w:p>
    <w:tbl>
      <w:tblPr>
        <w:tblStyle w:val="NormalTablePHPDOCX"/>
        <w:tblW w:w="3500" w:type="pct"/>
        <w:tblInd w:w="108" w:type="dxa"/>
        <w:tblLook w:val="04A0" w:firstRow="1" w:lastRow="0" w:firstColumn="1" w:lastColumn="0" w:noHBand="0" w:noVBand="1"/>
      </w:tblPr>
      <w:tblGrid>
        <w:gridCol w:w="3300"/>
        <w:gridCol w:w="3049"/>
      </w:tblGrid>
      <w:tr w:rsidR="00F312EA" w14:paraId="3E866605" w14:textId="77777777">
        <w:tc>
          <w:tcPr>
            <w:tcW w:w="3300" w:type="dxa"/>
            <w:tcMar>
              <w:top w:w="0" w:type="auto"/>
              <w:bottom w:w="0" w:type="auto"/>
            </w:tcMar>
            <w:vAlign w:val="center"/>
          </w:tcPr>
          <w:p w14:paraId="65FF956D" w14:textId="77777777" w:rsidR="00F312EA"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914657F" w14:textId="77777777" w:rsidR="00F312EA" w:rsidRDefault="00000000">
            <w:r>
              <w:rPr>
                <w:rFonts w:ascii="Arial" w:hAnsi="Arial" w:cs="Arial"/>
                <w:color w:val="000000"/>
                <w:position w:val="-2"/>
                <w:sz w:val="18"/>
                <w:szCs w:val="18"/>
              </w:rPr>
              <w:t>5883628000</w:t>
            </w:r>
          </w:p>
        </w:tc>
      </w:tr>
      <w:tr w:rsidR="00F312EA" w14:paraId="52D370D3" w14:textId="77777777">
        <w:tc>
          <w:tcPr>
            <w:tcW w:w="3300" w:type="dxa"/>
            <w:tcMar>
              <w:top w:w="0" w:type="auto"/>
              <w:bottom w:w="0" w:type="auto"/>
            </w:tcMar>
            <w:vAlign w:val="center"/>
          </w:tcPr>
          <w:p w14:paraId="4504A016" w14:textId="77777777" w:rsidR="00F312EA"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D7E56C3" w14:textId="77777777" w:rsidR="00F312EA" w:rsidRDefault="00000000">
            <w:r>
              <w:rPr>
                <w:rFonts w:ascii="Arial" w:hAnsi="Arial" w:cs="Arial"/>
                <w:color w:val="000000"/>
                <w:position w:val="-2"/>
                <w:sz w:val="18"/>
                <w:szCs w:val="18"/>
              </w:rPr>
              <w:t>SI 48626244</w:t>
            </w:r>
          </w:p>
        </w:tc>
      </w:tr>
      <w:tr w:rsidR="00F312EA" w14:paraId="39A225FC" w14:textId="77777777">
        <w:tc>
          <w:tcPr>
            <w:tcW w:w="3300" w:type="dxa"/>
            <w:tcMar>
              <w:top w:w="0" w:type="auto"/>
              <w:bottom w:w="0" w:type="auto"/>
            </w:tcMar>
            <w:vAlign w:val="center"/>
          </w:tcPr>
          <w:p w14:paraId="149C1D68" w14:textId="77777777" w:rsidR="00F312EA"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4420CE96" w14:textId="77777777" w:rsidR="00F312EA" w:rsidRDefault="00000000">
            <w:r>
              <w:rPr>
                <w:rFonts w:ascii="Arial" w:hAnsi="Arial" w:cs="Arial"/>
                <w:color w:val="000000"/>
                <w:position w:val="-2"/>
                <w:sz w:val="18"/>
                <w:szCs w:val="18"/>
              </w:rPr>
              <w:t>SI56 0130 3010 0009 987</w:t>
            </w:r>
          </w:p>
        </w:tc>
      </w:tr>
    </w:tbl>
    <w:p w14:paraId="1C98180E" w14:textId="77777777" w:rsidR="00F312EA" w:rsidRDefault="00F312EA"/>
    <w:p w14:paraId="11DF8CF5" w14:textId="77777777" w:rsidR="00F312EA" w:rsidRDefault="00000000">
      <w:pPr>
        <w:spacing w:before="225" w:after="225" w:line="240" w:lineRule="auto"/>
        <w:jc w:val="center"/>
      </w:pPr>
      <w:r>
        <w:rPr>
          <w:rFonts w:ascii="Arial" w:hAnsi="Arial" w:cs="Arial"/>
          <w:color w:val="000000"/>
          <w:sz w:val="18"/>
          <w:szCs w:val="18"/>
        </w:rPr>
        <w:t>in</w:t>
      </w:r>
    </w:p>
    <w:p w14:paraId="482F4B80" w14:textId="77777777" w:rsidR="00F312EA"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312EA" w14:paraId="6683B196" w14:textId="77777777">
        <w:tc>
          <w:tcPr>
            <w:tcW w:w="3300" w:type="dxa"/>
            <w:tcMar>
              <w:top w:w="0" w:type="auto"/>
              <w:bottom w:w="0" w:type="auto"/>
            </w:tcMar>
            <w:vAlign w:val="center"/>
          </w:tcPr>
          <w:p w14:paraId="597045B0" w14:textId="77777777" w:rsidR="00F312EA"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32E691F" w14:textId="77777777" w:rsidR="00F312EA" w:rsidRDefault="00000000">
            <w:r>
              <w:rPr>
                <w:rFonts w:ascii="Arial" w:hAnsi="Arial" w:cs="Arial"/>
                <w:color w:val="000000"/>
                <w:position w:val="-2"/>
                <w:sz w:val="18"/>
                <w:szCs w:val="18"/>
              </w:rPr>
              <w:t> </w:t>
            </w:r>
          </w:p>
        </w:tc>
      </w:tr>
      <w:tr w:rsidR="00F312EA" w14:paraId="7A0A249A" w14:textId="77777777">
        <w:tc>
          <w:tcPr>
            <w:tcW w:w="3300" w:type="dxa"/>
            <w:tcMar>
              <w:top w:w="0" w:type="auto"/>
              <w:bottom w:w="0" w:type="auto"/>
            </w:tcMar>
            <w:vAlign w:val="center"/>
          </w:tcPr>
          <w:p w14:paraId="6540B3D6" w14:textId="77777777" w:rsidR="00F312EA"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E400B9B" w14:textId="77777777" w:rsidR="00F312EA" w:rsidRDefault="00000000">
            <w:r>
              <w:rPr>
                <w:rFonts w:ascii="Arial" w:hAnsi="Arial" w:cs="Arial"/>
                <w:color w:val="000000"/>
                <w:position w:val="-2"/>
                <w:sz w:val="18"/>
                <w:szCs w:val="18"/>
              </w:rPr>
              <w:t> </w:t>
            </w:r>
          </w:p>
        </w:tc>
      </w:tr>
      <w:tr w:rsidR="00F312EA" w14:paraId="281F2A89" w14:textId="77777777">
        <w:tc>
          <w:tcPr>
            <w:tcW w:w="3300" w:type="dxa"/>
            <w:tcMar>
              <w:top w:w="0" w:type="auto"/>
              <w:bottom w:w="0" w:type="auto"/>
            </w:tcMar>
            <w:vAlign w:val="center"/>
          </w:tcPr>
          <w:p w14:paraId="722B2C57" w14:textId="77777777" w:rsidR="00F312EA"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51044E" w14:textId="77777777" w:rsidR="00F312EA" w:rsidRDefault="00000000">
            <w:r>
              <w:rPr>
                <w:rFonts w:ascii="Arial" w:hAnsi="Arial" w:cs="Arial"/>
                <w:color w:val="000000"/>
                <w:position w:val="-2"/>
                <w:sz w:val="18"/>
                <w:szCs w:val="18"/>
              </w:rPr>
              <w:t> </w:t>
            </w:r>
          </w:p>
        </w:tc>
      </w:tr>
    </w:tbl>
    <w:p w14:paraId="4EAF8988" w14:textId="77777777" w:rsidR="00F312EA" w:rsidRDefault="00000000">
      <w:pPr>
        <w:spacing w:before="225" w:after="225" w:line="240" w:lineRule="auto"/>
        <w:jc w:val="both"/>
      </w:pPr>
      <w:r>
        <w:rPr>
          <w:rFonts w:ascii="Arial" w:hAnsi="Arial" w:cs="Arial"/>
          <w:color w:val="000000"/>
          <w:sz w:val="18"/>
          <w:szCs w:val="18"/>
        </w:rPr>
        <w:t> </w:t>
      </w:r>
    </w:p>
    <w:p w14:paraId="3F3C1659" w14:textId="77777777" w:rsidR="00F312EA" w:rsidRDefault="00000000">
      <w:pPr>
        <w:spacing w:before="225" w:after="225" w:line="240" w:lineRule="auto"/>
        <w:jc w:val="both"/>
      </w:pPr>
      <w:r>
        <w:rPr>
          <w:rFonts w:ascii="Arial" w:hAnsi="Arial" w:cs="Arial"/>
          <w:b/>
          <w:bCs/>
          <w:color w:val="000000"/>
          <w:sz w:val="18"/>
          <w:szCs w:val="18"/>
        </w:rPr>
        <w:t>I. UVODNE DOLOČBE</w:t>
      </w:r>
    </w:p>
    <w:p w14:paraId="7F323C67" w14:textId="77777777" w:rsidR="00F312EA"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312EA" w14:paraId="1CEFE268" w14:textId="77777777">
        <w:tc>
          <w:tcPr>
            <w:tcW w:w="0" w:type="auto"/>
            <w:tcMar>
              <w:top w:w="0" w:type="auto"/>
              <w:bottom w:w="0" w:type="auto"/>
            </w:tcMar>
          </w:tcPr>
          <w:p w14:paraId="52B9EC06" w14:textId="60C08635" w:rsidR="00181943" w:rsidRDefault="00181943">
            <w:pPr>
              <w:spacing w:before="225" w:after="225"/>
              <w:jc w:val="both"/>
              <w:rPr>
                <w:rFonts w:ascii="Arial" w:hAnsi="Arial" w:cs="Arial"/>
                <w:color w:val="000000"/>
                <w:sz w:val="18"/>
                <w:szCs w:val="18"/>
              </w:rPr>
            </w:pPr>
            <w:r>
              <w:rPr>
                <w:rFonts w:ascii="Arial" w:hAnsi="Arial" w:cs="Arial"/>
                <w:color w:val="000000"/>
                <w:sz w:val="18"/>
                <w:szCs w:val="18"/>
              </w:rPr>
              <w:t>Pogodbeni stranki uvodoma ugotavljata, da:</w:t>
            </w:r>
          </w:p>
          <w:p w14:paraId="1F77D59F" w14:textId="0029F6A7" w:rsidR="00181943" w:rsidRDefault="00181943" w:rsidP="00181943">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je naročnik izvedel postopek oddaje javnega naročila male vrednosti, katerega predmet je nakup električnega kombiniranega vozila (8+1);</w:t>
            </w:r>
          </w:p>
          <w:p w14:paraId="366BFB32" w14:textId="1BA3727E" w:rsidR="00181943" w:rsidRDefault="00181943" w:rsidP="00181943">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je bil dobavitelj izbran kot najugodnejši ponudnik javnega naročila, izvedenega v skladu s 47. členom Zakona o javnem naročanju (ZJN-3), objavljenega na portalu javnih naročil, pod številko ___________ dne ___________;</w:t>
            </w:r>
          </w:p>
          <w:p w14:paraId="132BE06A" w14:textId="17EAE906" w:rsidR="00181943" w:rsidRDefault="00181943" w:rsidP="00181943">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sta bila ponudba in predračun dobavitelja, št. _____________, z dne ______________ sestavljena na podlagi razpisne dokumentacije, ki je sestavni del te pogodbe;</w:t>
            </w:r>
          </w:p>
          <w:p w14:paraId="437FE7E4" w14:textId="1AB59D3E" w:rsidR="00F312EA" w:rsidRPr="00181943" w:rsidRDefault="00181943" w:rsidP="00181943">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je dobavitelj seznanjen z razpisnimi in tehničnimi zahtevami ter da so mu razumljivi in jasni pogoji in okoliščine za pravilno in kvalitetno izvedbo naročene dobave.</w:t>
            </w:r>
          </w:p>
        </w:tc>
      </w:tr>
    </w:tbl>
    <w:p w14:paraId="39CD7BAF" w14:textId="77777777" w:rsidR="00F312EA" w:rsidRDefault="00000000">
      <w:pPr>
        <w:spacing w:before="225" w:after="225" w:line="240" w:lineRule="auto"/>
        <w:jc w:val="both"/>
      </w:pPr>
      <w:r>
        <w:rPr>
          <w:rFonts w:ascii="Arial" w:hAnsi="Arial" w:cs="Arial"/>
          <w:b/>
          <w:bCs/>
          <w:color w:val="000000"/>
          <w:sz w:val="18"/>
          <w:szCs w:val="18"/>
        </w:rPr>
        <w:t>II. PREDMET POGODBE</w:t>
      </w:r>
    </w:p>
    <w:p w14:paraId="1B0EC27E" w14:textId="77777777" w:rsidR="00F312EA"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312EA" w14:paraId="545EFF65" w14:textId="77777777">
        <w:tc>
          <w:tcPr>
            <w:tcW w:w="0" w:type="auto"/>
            <w:tcMar>
              <w:top w:w="0" w:type="auto"/>
              <w:bottom w:w="0" w:type="auto"/>
            </w:tcMar>
          </w:tcPr>
          <w:p w14:paraId="20480E0D" w14:textId="36459F26" w:rsidR="00F312EA" w:rsidRDefault="00181943">
            <w:pPr>
              <w:spacing w:before="225" w:after="225"/>
              <w:jc w:val="both"/>
              <w:rPr>
                <w:rFonts w:ascii="Arial" w:hAnsi="Arial" w:cs="Arial"/>
                <w:color w:val="000000"/>
                <w:sz w:val="18"/>
                <w:szCs w:val="18"/>
              </w:rPr>
            </w:pPr>
            <w:r>
              <w:rPr>
                <w:rFonts w:ascii="Arial" w:hAnsi="Arial" w:cs="Arial"/>
                <w:color w:val="000000"/>
                <w:sz w:val="18"/>
                <w:szCs w:val="18"/>
              </w:rPr>
              <w:t>Naročnik</w:t>
            </w:r>
            <w:r w:rsidR="002D1973">
              <w:rPr>
                <w:rFonts w:ascii="Arial" w:hAnsi="Arial" w:cs="Arial"/>
                <w:color w:val="000000"/>
                <w:sz w:val="18"/>
                <w:szCs w:val="18"/>
              </w:rPr>
              <w:t xml:space="preserve"> s to pogodbo naroča, dobavitelj pa prevzema v dobavo naslednje vozilo:</w:t>
            </w:r>
          </w:p>
          <w:p w14:paraId="0BF9DCFA" w14:textId="77777777"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 xml:space="preserve">______________________________________________________________________ (znamka in tip </w:t>
            </w:r>
          </w:p>
          <w:p w14:paraId="5B3972DB" w14:textId="77777777"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 xml:space="preserve">vozila), s pogodbeno ceno za 1 vozilo v višini ____________________________ EUR z DDV in z dobavnim </w:t>
            </w:r>
          </w:p>
          <w:p w14:paraId="128079C9" w14:textId="1301F963"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 xml:space="preserve">rokom do </w:t>
            </w:r>
            <w:r w:rsidR="001A620B">
              <w:rPr>
                <w:rFonts w:ascii="Arial" w:hAnsi="Arial" w:cs="Arial"/>
                <w:color w:val="000000"/>
                <w:sz w:val="18"/>
                <w:szCs w:val="18"/>
              </w:rPr>
              <w:t>____________</w:t>
            </w:r>
            <w:r>
              <w:rPr>
                <w:rFonts w:ascii="Arial" w:hAnsi="Arial" w:cs="Arial"/>
                <w:color w:val="000000"/>
                <w:sz w:val="18"/>
                <w:szCs w:val="18"/>
              </w:rPr>
              <w:t xml:space="preserve"> mesecev od podpisa pogodbe.</w:t>
            </w:r>
          </w:p>
          <w:p w14:paraId="53F66ACC" w14:textId="77777777" w:rsidR="002D1973" w:rsidRDefault="002D1973">
            <w:pPr>
              <w:spacing w:before="225" w:after="225"/>
              <w:jc w:val="both"/>
              <w:rPr>
                <w:rFonts w:ascii="Arial" w:hAnsi="Arial" w:cs="Arial"/>
                <w:sz w:val="18"/>
                <w:szCs w:val="18"/>
              </w:rPr>
            </w:pPr>
          </w:p>
          <w:p w14:paraId="171360DE" w14:textId="0631F9BB" w:rsidR="002D1973" w:rsidRDefault="002D1973">
            <w:pPr>
              <w:spacing w:before="225" w:after="225"/>
              <w:jc w:val="both"/>
              <w:rPr>
                <w:rFonts w:ascii="Arial" w:hAnsi="Arial" w:cs="Arial"/>
                <w:sz w:val="18"/>
                <w:szCs w:val="18"/>
              </w:rPr>
            </w:pPr>
            <w:r w:rsidRPr="002D1973">
              <w:rPr>
                <w:rFonts w:ascii="Arial" w:hAnsi="Arial" w:cs="Arial"/>
                <w:sz w:val="18"/>
                <w:szCs w:val="18"/>
              </w:rPr>
              <w:t>Predmetno pogodbeno obveznost je dolžan opraviti skladno s tehničnimi specifikacijami in pogoji, ki jih je potrdil v svoji ponudbi.</w:t>
            </w:r>
          </w:p>
          <w:p w14:paraId="3D70F202" w14:textId="77777777" w:rsidR="00F312EA" w:rsidRDefault="002D1973" w:rsidP="002D1973">
            <w:pPr>
              <w:spacing w:before="225" w:after="225"/>
              <w:rPr>
                <w:rFonts w:ascii="Arial" w:hAnsi="Arial" w:cs="Arial"/>
                <w:b/>
                <w:bCs/>
                <w:sz w:val="18"/>
                <w:szCs w:val="18"/>
              </w:rPr>
            </w:pPr>
            <w:r w:rsidRPr="002D1973">
              <w:rPr>
                <w:rFonts w:ascii="Arial" w:hAnsi="Arial" w:cs="Arial"/>
                <w:b/>
                <w:bCs/>
                <w:sz w:val="18"/>
                <w:szCs w:val="18"/>
              </w:rPr>
              <w:t>III.</w:t>
            </w:r>
            <w:r>
              <w:rPr>
                <w:rFonts w:ascii="Arial" w:hAnsi="Arial" w:cs="Arial"/>
                <w:sz w:val="18"/>
                <w:szCs w:val="18"/>
              </w:rPr>
              <w:t xml:space="preserve"> </w:t>
            </w:r>
            <w:r w:rsidRPr="002D1973">
              <w:rPr>
                <w:rFonts w:ascii="Arial" w:hAnsi="Arial" w:cs="Arial"/>
                <w:b/>
                <w:bCs/>
                <w:sz w:val="18"/>
                <w:szCs w:val="18"/>
              </w:rPr>
              <w:t>POGODBENA CENA</w:t>
            </w:r>
          </w:p>
          <w:p w14:paraId="7D750A13" w14:textId="77777777" w:rsidR="002D1973" w:rsidRDefault="002D1973" w:rsidP="002D1973">
            <w:pPr>
              <w:spacing w:before="225" w:after="225"/>
              <w:jc w:val="center"/>
              <w:rPr>
                <w:rFonts w:ascii="Arial" w:hAnsi="Arial" w:cs="Arial"/>
                <w:b/>
                <w:bCs/>
                <w:color w:val="000000"/>
                <w:sz w:val="18"/>
                <w:szCs w:val="18"/>
              </w:rPr>
            </w:pPr>
            <w:r>
              <w:rPr>
                <w:rFonts w:ascii="Arial" w:hAnsi="Arial" w:cs="Arial"/>
                <w:b/>
                <w:bCs/>
                <w:color w:val="000000"/>
                <w:sz w:val="18"/>
                <w:szCs w:val="18"/>
              </w:rPr>
              <w:t>3. člen</w:t>
            </w:r>
          </w:p>
          <w:p w14:paraId="6DC697C4" w14:textId="77777777" w:rsidR="002D1973" w:rsidRDefault="002D1973" w:rsidP="002D1973">
            <w:pPr>
              <w:spacing w:before="225" w:after="225"/>
              <w:rPr>
                <w:rFonts w:ascii="Arial" w:hAnsi="Arial" w:cs="Arial"/>
                <w:sz w:val="18"/>
                <w:szCs w:val="18"/>
              </w:rPr>
            </w:pPr>
            <w:r>
              <w:rPr>
                <w:rFonts w:ascii="Arial" w:hAnsi="Arial" w:cs="Arial"/>
                <w:sz w:val="18"/>
                <w:szCs w:val="18"/>
              </w:rPr>
              <w:t>Pogodbena vrednost vozila, dobavljenega po tej pogodbi znaša ____________ EUR z DDV (z besedo: ________________________________ evrov in ______________ centov z davkom na dodano vrednost).</w:t>
            </w:r>
          </w:p>
          <w:p w14:paraId="0FABFEEA" w14:textId="73775510" w:rsidR="002D1973" w:rsidRPr="002D1973" w:rsidRDefault="002D1973" w:rsidP="002D1973">
            <w:pPr>
              <w:spacing w:before="225" w:after="225"/>
              <w:rPr>
                <w:rFonts w:ascii="Arial" w:hAnsi="Arial" w:cs="Arial"/>
                <w:sz w:val="18"/>
                <w:szCs w:val="18"/>
              </w:rPr>
            </w:pPr>
            <w:r>
              <w:rPr>
                <w:rFonts w:ascii="Arial" w:hAnsi="Arial" w:cs="Arial"/>
                <w:sz w:val="18"/>
                <w:szCs w:val="18"/>
              </w:rPr>
              <w:t>V ceni iz prejšnjega odstavka so upoštevani vsi odvisni stroški, transportni stroški, ustrezen davek na motorna vozila, davek na dodano vrednost ter vsi morebitni drugi stroški, ki bi lahko vplivali na ceno. Cene so fiksne do konca izvedbe dobav po tej pogodbi.</w:t>
            </w:r>
          </w:p>
        </w:tc>
      </w:tr>
      <w:tr w:rsidR="002D1973" w14:paraId="59922C9C" w14:textId="77777777">
        <w:tc>
          <w:tcPr>
            <w:tcW w:w="0" w:type="auto"/>
            <w:tcMar>
              <w:top w:w="0" w:type="auto"/>
              <w:bottom w:w="0" w:type="auto"/>
            </w:tcMar>
          </w:tcPr>
          <w:p w14:paraId="362129FD" w14:textId="77777777" w:rsidR="002D1973" w:rsidRDefault="002D1973">
            <w:pPr>
              <w:spacing w:before="225" w:after="225"/>
              <w:jc w:val="both"/>
              <w:rPr>
                <w:rFonts w:ascii="Arial" w:hAnsi="Arial" w:cs="Arial"/>
                <w:b/>
                <w:bCs/>
                <w:color w:val="000000"/>
                <w:sz w:val="18"/>
                <w:szCs w:val="18"/>
              </w:rPr>
            </w:pPr>
            <w:r w:rsidRPr="002D1973">
              <w:rPr>
                <w:rFonts w:ascii="Arial" w:hAnsi="Arial" w:cs="Arial"/>
                <w:b/>
                <w:bCs/>
                <w:color w:val="000000"/>
                <w:sz w:val="18"/>
                <w:szCs w:val="18"/>
              </w:rPr>
              <w:lastRenderedPageBreak/>
              <w:t>IV.</w:t>
            </w:r>
            <w:r>
              <w:rPr>
                <w:rFonts w:ascii="Arial" w:hAnsi="Arial" w:cs="Arial"/>
                <w:color w:val="000000"/>
                <w:sz w:val="18"/>
                <w:szCs w:val="18"/>
              </w:rPr>
              <w:t xml:space="preserve"> </w:t>
            </w:r>
            <w:r w:rsidRPr="002D1973">
              <w:rPr>
                <w:rFonts w:ascii="Arial" w:hAnsi="Arial" w:cs="Arial"/>
                <w:b/>
                <w:bCs/>
                <w:color w:val="000000"/>
                <w:sz w:val="18"/>
                <w:szCs w:val="18"/>
              </w:rPr>
              <w:t>NAČIN OBRAČUNAVANJA IN PLAČEVANJA POGODBENIH OBVEZNOSTI</w:t>
            </w:r>
          </w:p>
          <w:p w14:paraId="642192A3" w14:textId="3239AC0C" w:rsidR="00BC531B" w:rsidRPr="00BC531B" w:rsidRDefault="00BC531B" w:rsidP="00BC531B">
            <w:pPr>
              <w:spacing w:before="225" w:after="225"/>
              <w:jc w:val="center"/>
              <w:rPr>
                <w:rFonts w:ascii="Arial" w:hAnsi="Arial" w:cs="Arial"/>
                <w:b/>
                <w:bCs/>
                <w:color w:val="000000"/>
                <w:sz w:val="18"/>
                <w:szCs w:val="18"/>
              </w:rPr>
            </w:pPr>
            <w:r>
              <w:rPr>
                <w:rFonts w:ascii="Arial" w:hAnsi="Arial" w:cs="Arial"/>
                <w:b/>
                <w:bCs/>
                <w:color w:val="000000"/>
                <w:sz w:val="18"/>
                <w:szCs w:val="18"/>
              </w:rPr>
              <w:t>4. člen</w:t>
            </w:r>
          </w:p>
          <w:p w14:paraId="56DC98CC" w14:textId="2B3F27D9"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Pogodbeno ceno bo naročnik plačal na osnovi računa in podpisanega prevzemnega zapisnika za dobavljena vozila.</w:t>
            </w:r>
          </w:p>
          <w:p w14:paraId="4C53086E" w14:textId="77777777"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Rok plačila je največ 30 (trideset) dni po uradnem prejemu pravilno izstavljenega računa. Če zadnji dan roka sovpada z dnem, ki je po zakonu dela prost dan oziroma v plačilnem sistemu TARGET2 ni opredeljen kot plačilni dan, se za zadnji dan roka šteje naslednji delavnik oziroma naslednji plačilni dan v sistemu TARGET2. Račun se mora sklicevati na številko pogodbe, na podlagi katere se izstavlja.</w:t>
            </w:r>
          </w:p>
          <w:p w14:paraId="08D9EBFE" w14:textId="77777777"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Dobavitelj mora vse račune pošiljati izključno v elektronski obliki (e-račun), skladno z Zakonom o opravljanju plačilnih storitev za proračunske uporabnike.</w:t>
            </w:r>
          </w:p>
          <w:p w14:paraId="698A1070" w14:textId="2E2AD834" w:rsidR="00BC531B" w:rsidRPr="00BC531B" w:rsidRDefault="00BC531B" w:rsidP="00BC531B">
            <w:pPr>
              <w:pStyle w:val="Odstavekseznama"/>
              <w:spacing w:before="225" w:after="225"/>
              <w:rPr>
                <w:rFonts w:ascii="Arial" w:hAnsi="Arial" w:cs="Arial"/>
                <w:b/>
                <w:bCs/>
                <w:color w:val="000000"/>
                <w:sz w:val="18"/>
                <w:szCs w:val="18"/>
              </w:rPr>
            </w:pPr>
            <w:r>
              <w:rPr>
                <w:rFonts w:ascii="Arial" w:hAnsi="Arial" w:cs="Arial"/>
                <w:b/>
                <w:bCs/>
                <w:color w:val="000000"/>
                <w:sz w:val="18"/>
                <w:szCs w:val="18"/>
              </w:rPr>
              <w:t xml:space="preserve">                                                                    5. </w:t>
            </w:r>
            <w:r w:rsidRPr="00BC531B">
              <w:rPr>
                <w:rFonts w:ascii="Arial" w:hAnsi="Arial" w:cs="Arial"/>
                <w:b/>
                <w:bCs/>
                <w:color w:val="000000"/>
                <w:sz w:val="18"/>
                <w:szCs w:val="18"/>
              </w:rPr>
              <w:t>člen</w:t>
            </w:r>
          </w:p>
          <w:p w14:paraId="67DCBC6B" w14:textId="300199C6" w:rsidR="00BC531B" w:rsidRDefault="00BC531B" w:rsidP="00BC531B">
            <w:pPr>
              <w:spacing w:before="225" w:after="225"/>
              <w:rPr>
                <w:rFonts w:ascii="Arial" w:hAnsi="Arial" w:cs="Arial"/>
                <w:color w:val="000000"/>
                <w:sz w:val="18"/>
                <w:szCs w:val="18"/>
              </w:rPr>
            </w:pPr>
            <w:r>
              <w:rPr>
                <w:rFonts w:ascii="Arial" w:hAnsi="Arial" w:cs="Arial"/>
                <w:color w:val="000000"/>
                <w:sz w:val="18"/>
                <w:szCs w:val="18"/>
              </w:rPr>
              <w:t xml:space="preserve">Dobavitelj se zavezuje dobaviti vozilo v roku do </w:t>
            </w:r>
            <w:r w:rsidR="001A620B">
              <w:rPr>
                <w:rFonts w:ascii="Arial" w:hAnsi="Arial" w:cs="Arial"/>
                <w:color w:val="000000"/>
                <w:sz w:val="18"/>
                <w:szCs w:val="18"/>
              </w:rPr>
              <w:t>____________</w:t>
            </w:r>
            <w:r>
              <w:rPr>
                <w:rFonts w:ascii="Arial" w:hAnsi="Arial" w:cs="Arial"/>
                <w:color w:val="000000"/>
                <w:sz w:val="18"/>
                <w:szCs w:val="18"/>
              </w:rPr>
              <w:t xml:space="preserve"> mesecev od sklenitve pogodbe z naročnikom. Pogodbeni dobavni rok se lahko spremeni le v primeru izrednih dogodkov, ki vplivajo na izvedbo del in ki jih ni bilo mogoče predvideti ob določitvi obsega del, oziroma jih ni povzročil dobavitelj.</w:t>
            </w:r>
          </w:p>
          <w:p w14:paraId="6F3E42E5" w14:textId="77777777" w:rsidR="00BC531B" w:rsidRDefault="00BC531B" w:rsidP="00BC531B">
            <w:pPr>
              <w:spacing w:before="225" w:after="225"/>
              <w:rPr>
                <w:rFonts w:ascii="Arial" w:hAnsi="Arial" w:cs="Arial"/>
                <w:color w:val="000000"/>
                <w:sz w:val="18"/>
                <w:szCs w:val="18"/>
              </w:rPr>
            </w:pPr>
            <w:r>
              <w:rPr>
                <w:rFonts w:ascii="Arial" w:hAnsi="Arial" w:cs="Arial"/>
                <w:color w:val="000000"/>
                <w:sz w:val="18"/>
                <w:szCs w:val="18"/>
              </w:rPr>
              <w:t>Naročnik prevzame od dobavitelja vozilo pod pogojem, da je tehnično brezhibno, nepoškodovano in opremljeno z obvezno opremo ter dokazilom o homologaciji. O prevzemu se sestavi prevzemni zapisnik. Prevzemni zapisnik je obvezna priloga k računu.</w:t>
            </w:r>
          </w:p>
          <w:p w14:paraId="2E6096D2" w14:textId="77777777" w:rsidR="00BC531B" w:rsidRDefault="00BC531B" w:rsidP="00BC531B">
            <w:pPr>
              <w:spacing w:before="225" w:after="225"/>
              <w:rPr>
                <w:rFonts w:ascii="Arial" w:hAnsi="Arial" w:cs="Arial"/>
                <w:b/>
                <w:bCs/>
                <w:color w:val="000000"/>
                <w:sz w:val="18"/>
                <w:szCs w:val="18"/>
              </w:rPr>
            </w:pPr>
            <w:r w:rsidRPr="00BC531B">
              <w:rPr>
                <w:rFonts w:ascii="Arial" w:hAnsi="Arial" w:cs="Arial"/>
                <w:b/>
                <w:bCs/>
                <w:color w:val="000000"/>
                <w:sz w:val="18"/>
                <w:szCs w:val="18"/>
              </w:rPr>
              <w:t>V.</w:t>
            </w:r>
            <w:r>
              <w:rPr>
                <w:rFonts w:ascii="Arial" w:hAnsi="Arial" w:cs="Arial"/>
                <w:color w:val="000000"/>
                <w:sz w:val="18"/>
                <w:szCs w:val="18"/>
              </w:rPr>
              <w:t xml:space="preserve"> </w:t>
            </w:r>
            <w:r w:rsidRPr="00BC531B">
              <w:rPr>
                <w:rFonts w:ascii="Arial" w:hAnsi="Arial" w:cs="Arial"/>
                <w:b/>
                <w:bCs/>
                <w:color w:val="000000"/>
                <w:sz w:val="18"/>
                <w:szCs w:val="18"/>
              </w:rPr>
              <w:t>PODIZVAJALCI</w:t>
            </w:r>
          </w:p>
          <w:p w14:paraId="35B35021" w14:textId="77777777" w:rsidR="00BC531B" w:rsidRDefault="00BC531B" w:rsidP="00BC531B">
            <w:pPr>
              <w:spacing w:before="225" w:after="225"/>
              <w:jc w:val="center"/>
              <w:rPr>
                <w:rFonts w:ascii="Arial" w:hAnsi="Arial" w:cs="Arial"/>
                <w:b/>
                <w:bCs/>
                <w:color w:val="000000"/>
                <w:sz w:val="18"/>
                <w:szCs w:val="18"/>
              </w:rPr>
            </w:pPr>
            <w:r>
              <w:rPr>
                <w:rFonts w:ascii="Arial" w:hAnsi="Arial" w:cs="Arial"/>
                <w:b/>
                <w:bCs/>
                <w:color w:val="000000"/>
                <w:sz w:val="18"/>
                <w:szCs w:val="18"/>
              </w:rPr>
              <w:t>6. člen</w:t>
            </w:r>
          </w:p>
          <w:p w14:paraId="13D36DDE" w14:textId="77777777" w:rsidR="00BC531B" w:rsidRDefault="00BC531B" w:rsidP="00BC531B">
            <w:pPr>
              <w:spacing w:before="225" w:after="225"/>
              <w:rPr>
                <w:rFonts w:ascii="Arial" w:hAnsi="Arial" w:cs="Arial"/>
                <w:color w:val="000000"/>
                <w:sz w:val="18"/>
                <w:szCs w:val="18"/>
              </w:rPr>
            </w:pPr>
            <w:r w:rsidRPr="00BC531B">
              <w:rPr>
                <w:rFonts w:ascii="Arial" w:hAnsi="Arial" w:cs="Arial"/>
                <w:color w:val="000000"/>
                <w:sz w:val="18"/>
                <w:szCs w:val="18"/>
              </w:rPr>
              <w:t xml:space="preserve">Poleg </w:t>
            </w:r>
            <w:r>
              <w:rPr>
                <w:rFonts w:ascii="Arial" w:hAnsi="Arial" w:cs="Arial"/>
                <w:color w:val="000000"/>
                <w:sz w:val="18"/>
                <w:szCs w:val="18"/>
              </w:rPr>
              <w:t>dobavitelja sodelujejo pri izvedbi tudi naslednji podizvajalci:</w:t>
            </w:r>
          </w:p>
          <w:p w14:paraId="4D8EE028" w14:textId="77777777" w:rsidR="00BC531B" w:rsidRDefault="00BC531B" w:rsidP="00BC531B">
            <w:pPr>
              <w:pStyle w:val="Odstavekseznama"/>
              <w:numPr>
                <w:ilvl w:val="0"/>
                <w:numId w:val="30"/>
              </w:numPr>
              <w:spacing w:before="225" w:after="225"/>
              <w:rPr>
                <w:rFonts w:ascii="Arial" w:hAnsi="Arial" w:cs="Arial"/>
                <w:color w:val="000000"/>
                <w:sz w:val="18"/>
                <w:szCs w:val="18"/>
              </w:rPr>
            </w:pPr>
            <w:r>
              <w:rPr>
                <w:rFonts w:ascii="Arial" w:hAnsi="Arial" w:cs="Arial"/>
                <w:color w:val="000000"/>
                <w:sz w:val="18"/>
                <w:szCs w:val="18"/>
              </w:rPr>
              <w:t>______________________________________________________________________,</w:t>
            </w:r>
          </w:p>
          <w:p w14:paraId="0DF06A37" w14:textId="77777777" w:rsidR="00BC531B" w:rsidRDefault="00BC531B" w:rsidP="00BC531B">
            <w:pPr>
              <w:pStyle w:val="Odstavekseznama"/>
              <w:numPr>
                <w:ilvl w:val="0"/>
                <w:numId w:val="30"/>
              </w:numPr>
              <w:spacing w:before="225" w:after="225"/>
              <w:rPr>
                <w:rFonts w:ascii="Arial" w:hAnsi="Arial" w:cs="Arial"/>
                <w:color w:val="000000"/>
                <w:sz w:val="18"/>
                <w:szCs w:val="18"/>
              </w:rPr>
            </w:pPr>
            <w:r>
              <w:rPr>
                <w:rFonts w:ascii="Arial" w:hAnsi="Arial" w:cs="Arial"/>
                <w:color w:val="000000"/>
                <w:sz w:val="18"/>
                <w:szCs w:val="18"/>
              </w:rPr>
              <w:t>______________________________________________________________________,</w:t>
            </w:r>
          </w:p>
          <w:p w14:paraId="77B18655" w14:textId="77777777" w:rsidR="00BC531B" w:rsidRDefault="00BC531B" w:rsidP="00BC531B">
            <w:pPr>
              <w:spacing w:before="225" w:after="225"/>
              <w:ind w:left="360"/>
              <w:rPr>
                <w:rFonts w:ascii="Arial" w:hAnsi="Arial" w:cs="Arial"/>
                <w:color w:val="000000"/>
                <w:sz w:val="18"/>
                <w:szCs w:val="18"/>
              </w:rPr>
            </w:pPr>
            <w:r>
              <w:rPr>
                <w:rFonts w:ascii="Arial" w:hAnsi="Arial" w:cs="Arial"/>
                <w:color w:val="000000"/>
                <w:sz w:val="18"/>
                <w:szCs w:val="18"/>
              </w:rPr>
              <w:t>…..</w:t>
            </w:r>
          </w:p>
          <w:p w14:paraId="7C26978E" w14:textId="77777777" w:rsidR="00BC531B" w:rsidRDefault="00BC531B" w:rsidP="00BC531B">
            <w:pPr>
              <w:spacing w:before="225" w:after="225"/>
              <w:ind w:left="360"/>
              <w:rPr>
                <w:rFonts w:ascii="Arial" w:hAnsi="Arial" w:cs="Arial"/>
                <w:color w:val="000000"/>
                <w:sz w:val="18"/>
                <w:szCs w:val="18"/>
              </w:rPr>
            </w:pPr>
            <w:r>
              <w:rPr>
                <w:rFonts w:ascii="Arial" w:hAnsi="Arial" w:cs="Arial"/>
                <w:color w:val="000000"/>
                <w:sz w:val="18"/>
                <w:szCs w:val="18"/>
              </w:rPr>
              <w:t>(naziv, polni naslov, matična številka, davčna številka, TRR, na katerega bo naročnik podizvajalcu plačeval izvršena dela: ______________________________________________________)</w:t>
            </w:r>
          </w:p>
          <w:p w14:paraId="358F2D21" w14:textId="77777777" w:rsidR="00BC531B" w:rsidRDefault="00BC531B" w:rsidP="00BC531B">
            <w:pPr>
              <w:spacing w:before="225" w:after="225"/>
              <w:rPr>
                <w:rFonts w:ascii="Arial" w:hAnsi="Arial" w:cs="Arial"/>
                <w:color w:val="000000"/>
                <w:sz w:val="18"/>
                <w:szCs w:val="18"/>
              </w:rPr>
            </w:pPr>
            <w:r>
              <w:rPr>
                <w:rFonts w:ascii="Arial" w:hAnsi="Arial" w:cs="Arial"/>
                <w:color w:val="000000"/>
                <w:sz w:val="18"/>
                <w:szCs w:val="18"/>
              </w:rPr>
              <w:t>Podizvajalec je/ni zahteval neposredno plačilo. Glavni izvajalec (dobavitelj) pooblašča naročnika, da na podlagi potrjenega računa oziroma situacije s strani glavnega izvajalca (dobavitelja) neposredno plačuje podizvajalcu.</w:t>
            </w:r>
          </w:p>
          <w:p w14:paraId="03983E42" w14:textId="77777777" w:rsidR="00BC531B" w:rsidRDefault="00BC531B" w:rsidP="00BC531B">
            <w:pPr>
              <w:spacing w:before="225" w:after="225"/>
              <w:rPr>
                <w:rFonts w:ascii="Arial" w:hAnsi="Arial" w:cs="Arial"/>
                <w:color w:val="000000"/>
                <w:sz w:val="18"/>
                <w:szCs w:val="18"/>
              </w:rPr>
            </w:pPr>
          </w:p>
          <w:p w14:paraId="4681C305" w14:textId="77777777" w:rsidR="00BC531B" w:rsidRDefault="00BC531B" w:rsidP="00BC531B">
            <w:pPr>
              <w:spacing w:before="225" w:after="225"/>
              <w:rPr>
                <w:rFonts w:ascii="Arial" w:hAnsi="Arial" w:cs="Arial"/>
                <w:color w:val="000000"/>
                <w:sz w:val="18"/>
                <w:szCs w:val="18"/>
              </w:rPr>
            </w:pPr>
          </w:p>
          <w:p w14:paraId="03054A09" w14:textId="77777777" w:rsidR="00BC531B" w:rsidRDefault="00BC531B" w:rsidP="00BC531B">
            <w:pPr>
              <w:spacing w:before="225" w:after="225"/>
              <w:jc w:val="center"/>
              <w:rPr>
                <w:rFonts w:ascii="Arial" w:hAnsi="Arial" w:cs="Arial"/>
                <w:b/>
                <w:bCs/>
                <w:color w:val="000000"/>
                <w:sz w:val="18"/>
                <w:szCs w:val="18"/>
              </w:rPr>
            </w:pPr>
            <w:r w:rsidRPr="00BC531B">
              <w:rPr>
                <w:rFonts w:ascii="Arial" w:hAnsi="Arial" w:cs="Arial"/>
                <w:b/>
                <w:bCs/>
                <w:color w:val="000000"/>
                <w:sz w:val="18"/>
                <w:szCs w:val="18"/>
              </w:rPr>
              <w:t>7. člen</w:t>
            </w:r>
          </w:p>
          <w:p w14:paraId="1A7A7C23" w14:textId="4B0FC93D" w:rsidR="00BC531B" w:rsidRDefault="00BC531B" w:rsidP="00BC531B">
            <w:pPr>
              <w:spacing w:before="225" w:after="225"/>
              <w:rPr>
                <w:rFonts w:ascii="Arial" w:hAnsi="Arial" w:cs="Arial"/>
                <w:color w:val="000000"/>
                <w:sz w:val="18"/>
                <w:szCs w:val="18"/>
              </w:rPr>
            </w:pPr>
            <w:r w:rsidRPr="00BC531B">
              <w:rPr>
                <w:rFonts w:ascii="Arial" w:hAnsi="Arial" w:cs="Arial"/>
                <w:color w:val="000000"/>
                <w:sz w:val="18"/>
                <w:szCs w:val="18"/>
              </w:rPr>
              <w:t xml:space="preserve">Dobavitelj </w:t>
            </w:r>
            <w:r>
              <w:rPr>
                <w:rFonts w:ascii="Arial" w:hAnsi="Arial" w:cs="Arial"/>
                <w:color w:val="000000"/>
                <w:sz w:val="18"/>
                <w:szCs w:val="18"/>
              </w:rPr>
              <w:t>se nadalje izrecno obvezuje, da bo v primeru spremembe podizvajalca – zamenjava in/ali vključitev novega podizvajalca, ob predhodnem soglasju naročnika v skladu s 94. členom ZJN-3, naročniku v petih dneh po spremembi predložil:</w:t>
            </w:r>
          </w:p>
          <w:p w14:paraId="4151A226" w14:textId="0071E171" w:rsidR="00BC531B" w:rsidRDefault="00484A68" w:rsidP="00BC531B">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o</w:t>
            </w:r>
            <w:r w:rsidR="00BC531B">
              <w:rPr>
                <w:rFonts w:ascii="Arial" w:hAnsi="Arial" w:cs="Arial"/>
                <w:color w:val="000000"/>
                <w:sz w:val="18"/>
                <w:szCs w:val="18"/>
              </w:rPr>
              <w:t>bvestilo o spremembi podizvajalca,</w:t>
            </w:r>
          </w:p>
          <w:p w14:paraId="1491197B" w14:textId="59289DBD" w:rsidR="00BC531B" w:rsidRDefault="00484A68" w:rsidP="00BC531B">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i</w:t>
            </w:r>
            <w:r w:rsidR="00BC531B">
              <w:rPr>
                <w:rFonts w:ascii="Arial" w:hAnsi="Arial" w:cs="Arial"/>
                <w:color w:val="000000"/>
                <w:sz w:val="18"/>
                <w:szCs w:val="18"/>
              </w:rPr>
              <w:t xml:space="preserve">zjavo z navedbo podizvajalca in dela javnega naročila, ki ga namerava oddati v </w:t>
            </w:r>
            <w:proofErr w:type="spellStart"/>
            <w:r w:rsidR="00BC531B">
              <w:rPr>
                <w:rFonts w:ascii="Arial" w:hAnsi="Arial" w:cs="Arial"/>
                <w:color w:val="000000"/>
                <w:sz w:val="18"/>
                <w:szCs w:val="18"/>
              </w:rPr>
              <w:t>podizvajanje</w:t>
            </w:r>
            <w:proofErr w:type="spellEnd"/>
            <w:r w:rsidR="00BC531B">
              <w:rPr>
                <w:rFonts w:ascii="Arial" w:hAnsi="Arial" w:cs="Arial"/>
                <w:color w:val="000000"/>
                <w:sz w:val="18"/>
                <w:szCs w:val="18"/>
              </w:rPr>
              <w:t>, kontaktne podatke in zakonite zastopnike podizvajalca</w:t>
            </w:r>
            <w:r>
              <w:rPr>
                <w:rFonts w:ascii="Arial" w:hAnsi="Arial" w:cs="Arial"/>
                <w:color w:val="000000"/>
                <w:sz w:val="18"/>
                <w:szCs w:val="18"/>
              </w:rPr>
              <w:t>,</w:t>
            </w:r>
          </w:p>
          <w:p w14:paraId="1085D921" w14:textId="06572B66" w:rsidR="00BC531B" w:rsidRDefault="00484A68" w:rsidP="00BC531B">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i</w:t>
            </w:r>
            <w:r w:rsidR="00BC531B">
              <w:rPr>
                <w:rFonts w:ascii="Arial" w:hAnsi="Arial" w:cs="Arial"/>
                <w:color w:val="000000"/>
                <w:sz w:val="18"/>
                <w:szCs w:val="18"/>
              </w:rPr>
              <w:t>zpolnjen ESPD podizvajalca,</w:t>
            </w:r>
          </w:p>
          <w:p w14:paraId="42E9B96A" w14:textId="391F4665" w:rsidR="00BC531B" w:rsidRPr="00BC531B" w:rsidRDefault="00484A68" w:rsidP="00BC531B">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z</w:t>
            </w:r>
            <w:r w:rsidR="00BC531B">
              <w:rPr>
                <w:rFonts w:ascii="Arial" w:hAnsi="Arial" w:cs="Arial"/>
                <w:color w:val="000000"/>
                <w:sz w:val="18"/>
                <w:szCs w:val="18"/>
              </w:rPr>
              <w:t>ahtevo podizvajalca za neposredno plačilo, če podizvajalec to zahteva.</w:t>
            </w:r>
          </w:p>
          <w:p w14:paraId="07A24F0C" w14:textId="77777777" w:rsidR="00BC531B" w:rsidRDefault="00484A68" w:rsidP="00BC531B">
            <w:pPr>
              <w:spacing w:before="225" w:after="225"/>
              <w:rPr>
                <w:rFonts w:ascii="Arial" w:hAnsi="Arial" w:cs="Arial"/>
                <w:color w:val="000000"/>
                <w:sz w:val="18"/>
                <w:szCs w:val="18"/>
              </w:rPr>
            </w:pPr>
            <w:r w:rsidRPr="00484A68">
              <w:rPr>
                <w:rFonts w:ascii="Arial" w:hAnsi="Arial" w:cs="Arial"/>
                <w:color w:val="000000"/>
                <w:sz w:val="18"/>
                <w:szCs w:val="18"/>
              </w:rPr>
              <w:t xml:space="preserve">V primeru </w:t>
            </w:r>
            <w:r>
              <w:rPr>
                <w:rFonts w:ascii="Arial" w:hAnsi="Arial" w:cs="Arial"/>
                <w:color w:val="000000"/>
                <w:sz w:val="18"/>
                <w:szCs w:val="18"/>
              </w:rPr>
              <w:t>zamenjave podizvajalca ob predhodnem soglasju naročnika, mora podizvajalec izpolnjevati vse zahtevane pogoje, kot so bili zahtevani za podizvajalce ob predložitvi ponudbe. V kolikor je izvajalec s prvotnim podizvajalcem izkazoval izpolnjevanje referenčnih pogojev ali tehničnih in kadrovskih sposobnosti, mora enake pogoje za dela, ki jih bo opravljal, izpolnjevati tudi novi podizvajalec.</w:t>
            </w:r>
          </w:p>
          <w:p w14:paraId="07B1B5F0" w14:textId="77777777" w:rsidR="00484A68" w:rsidRDefault="00484A68" w:rsidP="00BC531B">
            <w:pPr>
              <w:spacing w:before="225" w:after="225"/>
              <w:rPr>
                <w:rFonts w:ascii="Arial" w:hAnsi="Arial" w:cs="Arial"/>
                <w:color w:val="000000"/>
                <w:sz w:val="18"/>
                <w:szCs w:val="18"/>
              </w:rPr>
            </w:pPr>
            <w:r>
              <w:rPr>
                <w:rFonts w:ascii="Arial" w:hAnsi="Arial" w:cs="Arial"/>
                <w:color w:val="000000"/>
                <w:sz w:val="18"/>
                <w:szCs w:val="18"/>
              </w:rPr>
              <w:t>Morebitna izdaja soglasja k predlogu, izvajalca ne odvezuje njegovih odgovornosti prevzetih s to pogodbo in še naprej sam in v celoti odgovarja za kvalitetno in pravočasno izvedbo pogodbenih del.</w:t>
            </w:r>
          </w:p>
          <w:p w14:paraId="698472D3" w14:textId="77777777" w:rsidR="00484A68" w:rsidRDefault="00484A68" w:rsidP="00BC531B">
            <w:pPr>
              <w:spacing w:before="225" w:after="225"/>
              <w:rPr>
                <w:rFonts w:ascii="Arial" w:hAnsi="Arial" w:cs="Arial"/>
                <w:color w:val="000000"/>
                <w:sz w:val="18"/>
                <w:szCs w:val="18"/>
              </w:rPr>
            </w:pPr>
            <w:r>
              <w:rPr>
                <w:rFonts w:ascii="Arial" w:hAnsi="Arial" w:cs="Arial"/>
                <w:color w:val="000000"/>
                <w:sz w:val="18"/>
                <w:szCs w:val="18"/>
              </w:rPr>
              <w:t>V primeru zamenjave podizvajalca ali vključitve novega podizvajalca, bo sklenjen aneks k tej pogodbi.</w:t>
            </w:r>
          </w:p>
          <w:p w14:paraId="65BB0DB1" w14:textId="77777777" w:rsidR="00484A68" w:rsidRDefault="00484A68" w:rsidP="00BC531B">
            <w:pPr>
              <w:spacing w:before="225" w:after="225"/>
              <w:rPr>
                <w:rFonts w:ascii="Arial" w:hAnsi="Arial" w:cs="Arial"/>
                <w:color w:val="000000"/>
                <w:sz w:val="18"/>
                <w:szCs w:val="18"/>
              </w:rPr>
            </w:pPr>
            <w:r>
              <w:rPr>
                <w:rFonts w:ascii="Arial" w:hAnsi="Arial" w:cs="Arial"/>
                <w:color w:val="000000"/>
                <w:sz w:val="18"/>
                <w:szCs w:val="18"/>
              </w:rPr>
              <w:t>Če dobavitelj brez soglasja naročnika zamenja podizvajalca ali posreduje delež naročila po</w:t>
            </w:r>
            <w:r w:rsidR="001F24B7">
              <w:rPr>
                <w:rFonts w:ascii="Arial" w:hAnsi="Arial" w:cs="Arial"/>
                <w:color w:val="000000"/>
                <w:sz w:val="18"/>
                <w:szCs w:val="18"/>
              </w:rPr>
              <w:t>di</w:t>
            </w:r>
            <w:r>
              <w:rPr>
                <w:rFonts w:ascii="Arial" w:hAnsi="Arial" w:cs="Arial"/>
                <w:color w:val="000000"/>
                <w:sz w:val="18"/>
                <w:szCs w:val="18"/>
              </w:rPr>
              <w:t>zvajalcem, ki niso navedeni v ponudbi oziroma pogodbi, lahko naročnik odstopi od pogodbe.</w:t>
            </w:r>
          </w:p>
          <w:p w14:paraId="6D6B271B" w14:textId="77777777" w:rsidR="001F24B7" w:rsidRDefault="001F24B7" w:rsidP="001F24B7">
            <w:pPr>
              <w:spacing w:before="225" w:after="225"/>
              <w:jc w:val="center"/>
              <w:rPr>
                <w:rFonts w:ascii="Arial" w:hAnsi="Arial" w:cs="Arial"/>
                <w:b/>
                <w:bCs/>
                <w:color w:val="000000"/>
                <w:sz w:val="18"/>
                <w:szCs w:val="18"/>
              </w:rPr>
            </w:pPr>
            <w:r w:rsidRPr="001F24B7">
              <w:rPr>
                <w:rFonts w:ascii="Arial" w:hAnsi="Arial" w:cs="Arial"/>
                <w:b/>
                <w:bCs/>
                <w:color w:val="000000"/>
                <w:sz w:val="18"/>
                <w:szCs w:val="18"/>
              </w:rPr>
              <w:t>8. člen</w:t>
            </w:r>
          </w:p>
          <w:p w14:paraId="606A8BC6" w14:textId="77777777"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Dobavitelj se kot prevzemnik javnih naročil zavezuje odstopiti svoje terjatve do naročnika v korist svojih podizvajalcev, ki so zahtevali neposredno plačilo, vendar to velja le za izkazane in s strani dobavitelja potrjene terjatve.</w:t>
            </w:r>
          </w:p>
          <w:p w14:paraId="72F0E9EF" w14:textId="77777777"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Dobavitelj se zavezuje ob izstavitvi računa podati izjavo o opravljeni storitvi podizvajalca za obdobje na katerega se nanaša zaračunana opravljena storitev.</w:t>
            </w:r>
          </w:p>
          <w:p w14:paraId="4AE2FDD2" w14:textId="77777777"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 xml:space="preserve">Pogodbeni stranki soglašata, da se dobavitelj odpoveduje prenosu terjatev na drugega upnika ali tretjo osebo, razen na podizvajalce, ki zahtevajo neposredno plačilo. </w:t>
            </w:r>
          </w:p>
          <w:p w14:paraId="38897920" w14:textId="77777777" w:rsidR="001F24B7" w:rsidRDefault="001F24B7" w:rsidP="001F24B7">
            <w:pPr>
              <w:spacing w:before="225" w:after="225"/>
              <w:rPr>
                <w:rFonts w:ascii="Arial" w:hAnsi="Arial" w:cs="Arial"/>
                <w:b/>
                <w:bCs/>
                <w:color w:val="000000"/>
                <w:sz w:val="18"/>
                <w:szCs w:val="18"/>
              </w:rPr>
            </w:pPr>
            <w:r w:rsidRPr="001F24B7">
              <w:rPr>
                <w:rFonts w:ascii="Arial" w:hAnsi="Arial" w:cs="Arial"/>
                <w:b/>
                <w:bCs/>
                <w:color w:val="000000"/>
                <w:sz w:val="18"/>
                <w:szCs w:val="18"/>
              </w:rPr>
              <w:t>VI. POOBLAŠČENI PREDSTAVNIKI</w:t>
            </w:r>
          </w:p>
          <w:p w14:paraId="4EDC8C34" w14:textId="77777777" w:rsidR="001F24B7" w:rsidRDefault="001F24B7" w:rsidP="001F24B7">
            <w:pPr>
              <w:spacing w:before="225" w:after="225"/>
              <w:jc w:val="center"/>
              <w:rPr>
                <w:rFonts w:ascii="Arial" w:hAnsi="Arial" w:cs="Arial"/>
                <w:b/>
                <w:bCs/>
                <w:color w:val="000000"/>
                <w:sz w:val="18"/>
                <w:szCs w:val="18"/>
              </w:rPr>
            </w:pPr>
            <w:r>
              <w:rPr>
                <w:rFonts w:ascii="Arial" w:hAnsi="Arial" w:cs="Arial"/>
                <w:b/>
                <w:bCs/>
                <w:color w:val="000000"/>
                <w:sz w:val="18"/>
                <w:szCs w:val="18"/>
              </w:rPr>
              <w:t>9. člen</w:t>
            </w:r>
          </w:p>
          <w:p w14:paraId="74F6A14D" w14:textId="437A7AAE"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 xml:space="preserve">Skrbnik pogodbe s strani naročnika je višja svetovalka I, Darja Čepin, </w:t>
            </w:r>
            <w:proofErr w:type="spellStart"/>
            <w:r>
              <w:rPr>
                <w:rFonts w:ascii="Arial" w:hAnsi="Arial" w:cs="Arial"/>
                <w:color w:val="000000"/>
                <w:sz w:val="18"/>
                <w:szCs w:val="18"/>
              </w:rPr>
              <w:t>tel</w:t>
            </w:r>
            <w:proofErr w:type="spellEnd"/>
            <w:r>
              <w:rPr>
                <w:rFonts w:ascii="Arial" w:hAnsi="Arial" w:cs="Arial"/>
                <w:color w:val="000000"/>
                <w:sz w:val="18"/>
                <w:szCs w:val="18"/>
              </w:rPr>
              <w:t xml:space="preserve">: 02 82 16 022, e-mail: </w:t>
            </w:r>
            <w:hyperlink r:id="rId17" w:history="1">
              <w:r w:rsidRPr="00961E93">
                <w:rPr>
                  <w:rStyle w:val="Hiperpovezava"/>
                  <w:rFonts w:ascii="Arial" w:hAnsi="Arial" w:cs="Arial"/>
                  <w:sz w:val="18"/>
                  <w:szCs w:val="18"/>
                </w:rPr>
                <w:t>darja.cepin@ravne.si</w:t>
              </w:r>
            </w:hyperlink>
            <w:r>
              <w:rPr>
                <w:rFonts w:ascii="Arial" w:hAnsi="Arial" w:cs="Arial"/>
                <w:color w:val="000000"/>
                <w:sz w:val="18"/>
                <w:szCs w:val="18"/>
              </w:rPr>
              <w:t>.</w:t>
            </w:r>
          </w:p>
          <w:p w14:paraId="2AAB5DC5" w14:textId="25199EEF"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 xml:space="preserve">Predstavnik oz. pooblaščena oseba dobavitelja je ___________________________________, </w:t>
            </w:r>
            <w:proofErr w:type="spellStart"/>
            <w:r>
              <w:rPr>
                <w:rFonts w:ascii="Arial" w:hAnsi="Arial" w:cs="Arial"/>
                <w:color w:val="000000"/>
                <w:sz w:val="18"/>
                <w:szCs w:val="18"/>
              </w:rPr>
              <w:t>tel</w:t>
            </w:r>
            <w:proofErr w:type="spellEnd"/>
            <w:r>
              <w:rPr>
                <w:rFonts w:ascii="Arial" w:hAnsi="Arial" w:cs="Arial"/>
                <w:color w:val="000000"/>
                <w:sz w:val="18"/>
                <w:szCs w:val="18"/>
              </w:rPr>
              <w:t>: _______</w:t>
            </w:r>
          </w:p>
          <w:p w14:paraId="1CF6736E" w14:textId="07FE6ECD"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_________________________, e-mail: ___________________________________.</w:t>
            </w:r>
          </w:p>
          <w:p w14:paraId="1A46CACC" w14:textId="7FE4B4EE"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Navedena pogodbena predstavnika sta pooblaščena, da zastopata pogodbeni stranki v vseh vprašanjih, ki se nanašajo na realizacijo predmeta pogodbe.</w:t>
            </w:r>
          </w:p>
          <w:p w14:paraId="419CE2ED" w14:textId="65A52686"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Stranki imata pravico, da zamenjata svoja pooblaščenca in v roku 8 dni o tem pisno obvestita nasprotno stranko.</w:t>
            </w:r>
          </w:p>
          <w:p w14:paraId="6FE78331" w14:textId="5B4C940A" w:rsidR="001F24B7" w:rsidRDefault="001F24B7" w:rsidP="001F24B7">
            <w:pPr>
              <w:spacing w:before="225" w:after="225"/>
              <w:rPr>
                <w:rFonts w:ascii="Arial" w:hAnsi="Arial" w:cs="Arial"/>
                <w:b/>
                <w:bCs/>
                <w:color w:val="000000"/>
                <w:sz w:val="18"/>
                <w:szCs w:val="18"/>
              </w:rPr>
            </w:pPr>
            <w:r w:rsidRPr="001F24B7">
              <w:rPr>
                <w:rFonts w:ascii="Arial" w:hAnsi="Arial" w:cs="Arial"/>
                <w:b/>
                <w:bCs/>
                <w:color w:val="000000"/>
                <w:sz w:val="18"/>
                <w:szCs w:val="18"/>
              </w:rPr>
              <w:t>VII. OBVEZNOSTI DOBAVITELJA IN NAROČNIKA</w:t>
            </w:r>
          </w:p>
          <w:p w14:paraId="34880149" w14:textId="2ED728BB" w:rsidR="001F24B7" w:rsidRDefault="001F24B7" w:rsidP="001F24B7">
            <w:pPr>
              <w:spacing w:before="225" w:after="225"/>
              <w:jc w:val="center"/>
              <w:rPr>
                <w:rFonts w:ascii="Arial" w:hAnsi="Arial" w:cs="Arial"/>
                <w:b/>
                <w:bCs/>
                <w:color w:val="000000"/>
                <w:sz w:val="18"/>
                <w:szCs w:val="18"/>
              </w:rPr>
            </w:pPr>
            <w:r>
              <w:rPr>
                <w:rFonts w:ascii="Arial" w:hAnsi="Arial" w:cs="Arial"/>
                <w:b/>
                <w:bCs/>
                <w:color w:val="000000"/>
                <w:sz w:val="18"/>
                <w:szCs w:val="18"/>
              </w:rPr>
              <w:t>10. člen</w:t>
            </w:r>
          </w:p>
          <w:p w14:paraId="00ED301B" w14:textId="46F7AE5A"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Dobavitelj se obvezuje:</w:t>
            </w:r>
          </w:p>
          <w:p w14:paraId="40226F70" w14:textId="5A7F375F" w:rsidR="001F24B7" w:rsidRDefault="001F24B7" w:rsidP="001F24B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lastRenderedPageBreak/>
              <w:t>opraviti storitev po tej pogodbi kot dober strokovnjak ob upoštevanju naročnikovih pogojev in zahtev,</w:t>
            </w:r>
          </w:p>
          <w:p w14:paraId="00640550" w14:textId="5F052DF0" w:rsidR="001F24B7" w:rsidRDefault="001F24B7" w:rsidP="001F24B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opraviti storitev po tej pogodbi gospodarno in ekonomično v okviru določil te pogodbe in morebitnih dodatnih dogovorov med pogodbenima strankama in v korist naročnika,</w:t>
            </w:r>
          </w:p>
          <w:p w14:paraId="41431992" w14:textId="7ED25A78" w:rsidR="001F24B7" w:rsidRPr="001F24B7" w:rsidRDefault="00652B87" w:rsidP="001F24B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zagotoviti predajo in prevzem vozila na lokaciji naročnika.</w:t>
            </w:r>
          </w:p>
          <w:p w14:paraId="782F7F39" w14:textId="3565AB5F" w:rsidR="00652B87" w:rsidRPr="00652B87" w:rsidRDefault="00652B87" w:rsidP="00652B87">
            <w:pPr>
              <w:spacing w:before="225" w:after="225"/>
              <w:jc w:val="center"/>
              <w:rPr>
                <w:rFonts w:ascii="Arial" w:hAnsi="Arial" w:cs="Arial"/>
                <w:b/>
                <w:bCs/>
                <w:color w:val="000000"/>
                <w:sz w:val="18"/>
                <w:szCs w:val="18"/>
              </w:rPr>
            </w:pPr>
            <w:r w:rsidRPr="00652B87">
              <w:rPr>
                <w:rFonts w:ascii="Arial" w:hAnsi="Arial" w:cs="Arial"/>
                <w:b/>
                <w:bCs/>
                <w:color w:val="000000"/>
                <w:sz w:val="18"/>
                <w:szCs w:val="18"/>
              </w:rPr>
              <w:t>11. člen</w:t>
            </w:r>
          </w:p>
          <w:p w14:paraId="1A7CD678" w14:textId="03EB6287" w:rsidR="001F24B7" w:rsidRDefault="00652B87" w:rsidP="001F24B7">
            <w:pPr>
              <w:spacing w:before="225" w:after="225"/>
              <w:rPr>
                <w:rFonts w:ascii="Arial" w:hAnsi="Arial" w:cs="Arial"/>
                <w:color w:val="000000"/>
                <w:sz w:val="18"/>
                <w:szCs w:val="18"/>
              </w:rPr>
            </w:pPr>
            <w:r>
              <w:rPr>
                <w:rFonts w:ascii="Arial" w:hAnsi="Arial" w:cs="Arial"/>
                <w:color w:val="000000"/>
                <w:sz w:val="18"/>
                <w:szCs w:val="18"/>
              </w:rPr>
              <w:t>Naročnik se obvezuje:</w:t>
            </w:r>
          </w:p>
          <w:p w14:paraId="18AEAE77" w14:textId="77777777" w:rsidR="00652B87" w:rsidRDefault="00652B87" w:rsidP="00652B8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sodelovati z dobaviteljem z namenom, da bodo pogodbene obveznosti izvedene pravočasno, v celoti in v skladu z razpisno dokumentacijo,</w:t>
            </w:r>
          </w:p>
          <w:p w14:paraId="330E0172" w14:textId="77777777" w:rsidR="00652B87" w:rsidRDefault="00652B87" w:rsidP="00652B8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tekoče obveščati dobavitelja o vseh bistvenih spremembah, ki so povezane z izvajanjem pogodbenih obveznosti.</w:t>
            </w:r>
          </w:p>
          <w:p w14:paraId="64861395" w14:textId="77777777" w:rsidR="00652B87" w:rsidRDefault="00652B87" w:rsidP="00652B87">
            <w:pPr>
              <w:spacing w:before="225" w:after="225"/>
              <w:rPr>
                <w:rFonts w:ascii="Arial" w:hAnsi="Arial" w:cs="Arial"/>
                <w:b/>
                <w:bCs/>
                <w:color w:val="000000"/>
                <w:sz w:val="18"/>
                <w:szCs w:val="18"/>
              </w:rPr>
            </w:pPr>
            <w:r w:rsidRPr="00652B87">
              <w:rPr>
                <w:rFonts w:ascii="Arial" w:hAnsi="Arial" w:cs="Arial"/>
                <w:b/>
                <w:bCs/>
                <w:color w:val="000000"/>
                <w:sz w:val="18"/>
                <w:szCs w:val="18"/>
              </w:rPr>
              <w:t>VIII. POGODBENA KAZEN</w:t>
            </w:r>
          </w:p>
          <w:p w14:paraId="6A3B0AD5" w14:textId="77777777" w:rsidR="00652B87" w:rsidRDefault="00652B87" w:rsidP="00652B87">
            <w:pPr>
              <w:spacing w:before="225" w:after="225"/>
              <w:jc w:val="center"/>
              <w:rPr>
                <w:rFonts w:ascii="Arial" w:hAnsi="Arial" w:cs="Arial"/>
                <w:b/>
                <w:bCs/>
                <w:color w:val="000000"/>
                <w:sz w:val="18"/>
                <w:szCs w:val="18"/>
              </w:rPr>
            </w:pPr>
            <w:r w:rsidRPr="00652B87">
              <w:rPr>
                <w:rFonts w:ascii="Arial" w:hAnsi="Arial" w:cs="Arial"/>
                <w:b/>
                <w:bCs/>
                <w:color w:val="000000"/>
                <w:sz w:val="18"/>
                <w:szCs w:val="18"/>
              </w:rPr>
              <w:t>12. člen</w:t>
            </w:r>
          </w:p>
          <w:p w14:paraId="517C5193"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V primeru, da dobavitelj po lastni krivdi obveznosti dostave vozila po tej pogodbi ne izpolni v roku, predvidenem s to pogodbo (izpolnitev z zamudo), mu lahko naročnik zaračuna pogodbeno kazen v višini 75 EUR za vsak dan zamude. Znesek skupaj zaračunane pogodbene kazni za zamudo ne sme presegati 10% predvidene skupne vrednosti pogodbe.</w:t>
            </w:r>
          </w:p>
          <w:p w14:paraId="3CBD81DA"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Če bo dobavi5telj z izpolnitvijo obveznosti po tej pogodbi zamujal, bo naročnik ob sprejemu izpolnitve obveznosti izrecno izjavil, da si pridržuje pravico do pogodbene kazni.</w:t>
            </w:r>
          </w:p>
          <w:p w14:paraId="3456D39F"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V primeru, da dobavitelj po lastni krivdi obveznosti iz te pogodbe ne izpolni (neizpolnitev), mora plačati pogodbeno kazen v višini 10% predvidene skupne vrednosti pogodbe. Naročnik bo izvajalca obvestil, ali zahteva izpolnitev pogodbene obveznosti ali plačilo pogodbene kazni, če izvajalec obveznosti ne bi izpolnil.</w:t>
            </w:r>
          </w:p>
          <w:p w14:paraId="6A2F2B21" w14:textId="77777777" w:rsidR="00652B87" w:rsidRDefault="00652B87" w:rsidP="00652B87">
            <w:pPr>
              <w:spacing w:before="225" w:after="225"/>
              <w:jc w:val="center"/>
              <w:rPr>
                <w:rFonts w:ascii="Arial" w:hAnsi="Arial" w:cs="Arial"/>
                <w:b/>
                <w:bCs/>
                <w:color w:val="000000"/>
                <w:sz w:val="18"/>
                <w:szCs w:val="18"/>
              </w:rPr>
            </w:pPr>
            <w:r w:rsidRPr="00652B87">
              <w:rPr>
                <w:rFonts w:ascii="Arial" w:hAnsi="Arial" w:cs="Arial"/>
                <w:b/>
                <w:bCs/>
                <w:color w:val="000000"/>
                <w:sz w:val="18"/>
                <w:szCs w:val="18"/>
              </w:rPr>
              <w:t>13. člen</w:t>
            </w:r>
          </w:p>
          <w:p w14:paraId="0FD6E5CC"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Znesek vseh pogodbenih kazni lahko znaša skupaj največ 10% pogodbene vrednosti.</w:t>
            </w:r>
          </w:p>
          <w:p w14:paraId="4D6EEA20"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Naročnik in izvajalec soglašata, da pravica zaračunati pogodbeno kazen ni pogojena z nastankom škode naročniku.</w:t>
            </w:r>
          </w:p>
          <w:p w14:paraId="0B75C35E"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 xml:space="preserve">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w:t>
            </w:r>
            <w:r w:rsidR="00736D7A">
              <w:rPr>
                <w:rFonts w:ascii="Arial" w:hAnsi="Arial" w:cs="Arial"/>
                <w:color w:val="000000"/>
                <w:sz w:val="18"/>
                <w:szCs w:val="18"/>
              </w:rPr>
              <w:t>morebitnih</w:t>
            </w:r>
            <w:r>
              <w:rPr>
                <w:rFonts w:ascii="Arial" w:hAnsi="Arial" w:cs="Arial"/>
                <w:color w:val="000000"/>
                <w:sz w:val="18"/>
                <w:szCs w:val="18"/>
              </w:rPr>
              <w:t xml:space="preserve"> sporih, nastalih zaradi zamude, nepravilne izpolnitve ali neizpolnitve izvajalca.</w:t>
            </w:r>
          </w:p>
          <w:p w14:paraId="196AA73A" w14:textId="77777777" w:rsidR="00736D7A" w:rsidRDefault="00736D7A" w:rsidP="00652B87">
            <w:pPr>
              <w:spacing w:before="225" w:after="225"/>
              <w:rPr>
                <w:rFonts w:ascii="Arial" w:hAnsi="Arial" w:cs="Arial"/>
                <w:b/>
                <w:bCs/>
                <w:color w:val="000000"/>
                <w:sz w:val="18"/>
                <w:szCs w:val="18"/>
              </w:rPr>
            </w:pPr>
            <w:r w:rsidRPr="00736D7A">
              <w:rPr>
                <w:rFonts w:ascii="Arial" w:hAnsi="Arial" w:cs="Arial"/>
                <w:b/>
                <w:bCs/>
                <w:color w:val="000000"/>
                <w:sz w:val="18"/>
                <w:szCs w:val="18"/>
              </w:rPr>
              <w:t>IX. ODSTOP OD POGODBE</w:t>
            </w:r>
          </w:p>
          <w:p w14:paraId="69A1ED99" w14:textId="49DA41BB" w:rsidR="00736D7A" w:rsidRDefault="00736D7A" w:rsidP="00736D7A">
            <w:pPr>
              <w:spacing w:before="225" w:after="225"/>
              <w:jc w:val="center"/>
              <w:rPr>
                <w:rFonts w:ascii="Arial" w:hAnsi="Arial" w:cs="Arial"/>
                <w:b/>
                <w:bCs/>
                <w:color w:val="000000"/>
                <w:sz w:val="18"/>
                <w:szCs w:val="18"/>
              </w:rPr>
            </w:pPr>
            <w:r>
              <w:rPr>
                <w:rFonts w:ascii="Arial" w:hAnsi="Arial" w:cs="Arial"/>
                <w:b/>
                <w:bCs/>
                <w:color w:val="000000"/>
                <w:sz w:val="18"/>
                <w:szCs w:val="18"/>
              </w:rPr>
              <w:t>14. člen</w:t>
            </w:r>
          </w:p>
          <w:p w14:paraId="623B5998" w14:textId="77777777" w:rsidR="00736D7A" w:rsidRDefault="00736D7A" w:rsidP="00736D7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9E918FA" w14:textId="77777777" w:rsidR="00736D7A" w:rsidRDefault="00736D7A" w:rsidP="00736D7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736D7A" w14:paraId="44AD43E5" w14:textId="77777777" w:rsidTr="00000DAC">
              <w:tc>
                <w:tcPr>
                  <w:tcW w:w="0" w:type="auto"/>
                  <w:tcMar>
                    <w:top w:w="0" w:type="auto"/>
                    <w:bottom w:w="0" w:type="auto"/>
                  </w:tcMar>
                </w:tcPr>
                <w:p w14:paraId="1E6FF2DC" w14:textId="77777777" w:rsidR="00736D7A" w:rsidRDefault="00736D7A" w:rsidP="00736D7A">
                  <w:pPr>
                    <w:numPr>
                      <w:ilvl w:val="0"/>
                      <w:numId w:val="2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7C492B3" w14:textId="77777777" w:rsidR="00736D7A" w:rsidRDefault="00736D7A" w:rsidP="00736D7A">
                  <w:pPr>
                    <w:numPr>
                      <w:ilvl w:val="0"/>
                      <w:numId w:val="2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B3CC062" w14:textId="77777777" w:rsidR="00736D7A" w:rsidRDefault="00736D7A" w:rsidP="00736D7A">
                  <w:pPr>
                    <w:numPr>
                      <w:ilvl w:val="0"/>
                      <w:numId w:val="2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6128F4B" w14:textId="77777777" w:rsidR="00736D7A" w:rsidRDefault="00736D7A" w:rsidP="00736D7A"/>
          <w:p w14:paraId="511007B0" w14:textId="77777777" w:rsidR="00736D7A" w:rsidRDefault="00736D7A" w:rsidP="00736D7A">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36D7A" w14:paraId="4C2358CC" w14:textId="77777777" w:rsidTr="00000DAC">
              <w:tc>
                <w:tcPr>
                  <w:tcW w:w="0" w:type="auto"/>
                  <w:tcMar>
                    <w:top w:w="0" w:type="auto"/>
                    <w:bottom w:w="0" w:type="auto"/>
                  </w:tcMar>
                </w:tcPr>
                <w:p w14:paraId="6F03C3CD" w14:textId="77777777" w:rsidR="00736D7A" w:rsidRDefault="00736D7A" w:rsidP="00736D7A">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E7B79A4" w14:textId="77777777" w:rsidR="00736D7A" w:rsidRDefault="00736D7A" w:rsidP="00736D7A">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1F6979D" w14:textId="77777777" w:rsidR="00736D7A" w:rsidRDefault="00736D7A" w:rsidP="00736D7A">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3126022" w14:textId="77777777" w:rsidR="00736D7A" w:rsidRDefault="00736D7A" w:rsidP="00736D7A"/>
          <w:p w14:paraId="72FE998B" w14:textId="77777777" w:rsidR="00736D7A" w:rsidRDefault="00736D7A" w:rsidP="00736D7A">
            <w:pPr>
              <w:spacing w:before="225" w:after="225"/>
              <w:jc w:val="both"/>
            </w:pPr>
            <w:r>
              <w:rPr>
                <w:rFonts w:ascii="Arial" w:hAnsi="Arial" w:cs="Arial"/>
                <w:color w:val="000000"/>
                <w:sz w:val="18"/>
                <w:szCs w:val="18"/>
              </w:rPr>
              <w:t>Odstop od pogodbe učinkuje z dnem, ko izvajalec prejme pisno izjavo naročnika o odstopu.</w:t>
            </w:r>
          </w:p>
          <w:p w14:paraId="4709AF2D" w14:textId="2C55553F" w:rsidR="00736D7A" w:rsidRPr="00736D7A" w:rsidRDefault="00736D7A" w:rsidP="00736D7A">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w:t>
            </w:r>
          </w:p>
        </w:tc>
      </w:tr>
    </w:tbl>
    <w:p w14:paraId="5B789BDC" w14:textId="6622C390" w:rsidR="00F312EA" w:rsidRDefault="00F312EA" w:rsidP="002D1973">
      <w:pPr>
        <w:spacing w:after="0" w:line="240" w:lineRule="auto"/>
      </w:pPr>
    </w:p>
    <w:p w14:paraId="7B7A9934" w14:textId="3130E7C9" w:rsidR="00F312EA" w:rsidRDefault="00736D7A">
      <w:pPr>
        <w:spacing w:before="225" w:after="225" w:line="240" w:lineRule="auto"/>
        <w:jc w:val="both"/>
      </w:pPr>
      <w:r>
        <w:rPr>
          <w:rFonts w:ascii="Arial" w:hAnsi="Arial" w:cs="Arial"/>
          <w:b/>
          <w:bCs/>
          <w:color w:val="000000"/>
          <w:sz w:val="18"/>
          <w:szCs w:val="18"/>
        </w:rPr>
        <w:t xml:space="preserve">     X. ODPRAVA NAPAK IN GARANCIJSKA DOBA</w:t>
      </w:r>
    </w:p>
    <w:p w14:paraId="295468C9" w14:textId="266C35A1" w:rsidR="00F312EA" w:rsidRDefault="00000000">
      <w:pPr>
        <w:spacing w:after="0" w:line="240" w:lineRule="auto"/>
        <w:jc w:val="center"/>
      </w:pPr>
      <w:r>
        <w:rPr>
          <w:rFonts w:ascii="Arial" w:hAnsi="Arial" w:cs="Arial"/>
          <w:b/>
          <w:bCs/>
          <w:color w:val="000000"/>
          <w:sz w:val="18"/>
          <w:szCs w:val="18"/>
        </w:rPr>
        <w:t>1</w:t>
      </w:r>
      <w:r w:rsidR="00736D7A">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312EA" w14:paraId="5D693F69" w14:textId="77777777">
        <w:tc>
          <w:tcPr>
            <w:tcW w:w="0" w:type="auto"/>
            <w:tcMar>
              <w:top w:w="0" w:type="auto"/>
              <w:bottom w:w="0" w:type="auto"/>
            </w:tcMar>
          </w:tcPr>
          <w:p w14:paraId="2644BB77" w14:textId="1CCED1C1" w:rsidR="00F312EA" w:rsidRDefault="00000000">
            <w:pPr>
              <w:spacing w:before="225" w:after="225"/>
              <w:jc w:val="both"/>
            </w:pPr>
            <w:r>
              <w:rPr>
                <w:rFonts w:ascii="Arial" w:hAnsi="Arial" w:cs="Arial"/>
                <w:color w:val="000000"/>
                <w:sz w:val="18"/>
                <w:szCs w:val="18"/>
              </w:rPr>
              <w:t xml:space="preserve">Garancijska doba </w:t>
            </w:r>
            <w:r w:rsidR="00736D7A">
              <w:rPr>
                <w:rFonts w:ascii="Arial" w:hAnsi="Arial" w:cs="Arial"/>
                <w:color w:val="000000"/>
                <w:sz w:val="18"/>
                <w:szCs w:val="18"/>
              </w:rPr>
              <w:t xml:space="preserve">vozila </w:t>
            </w:r>
            <w:r>
              <w:rPr>
                <w:rFonts w:ascii="Arial" w:hAnsi="Arial" w:cs="Arial"/>
                <w:color w:val="000000"/>
                <w:sz w:val="18"/>
                <w:szCs w:val="18"/>
              </w:rPr>
              <w:t>po tej pogodbi je _____________ mesecev.</w:t>
            </w:r>
          </w:p>
          <w:p w14:paraId="35D892E8" w14:textId="5049BFAB" w:rsidR="00F312EA" w:rsidRDefault="00000000">
            <w:pPr>
              <w:spacing w:before="225" w:after="225"/>
              <w:jc w:val="both"/>
            </w:pPr>
            <w:r>
              <w:rPr>
                <w:rFonts w:ascii="Arial" w:hAnsi="Arial" w:cs="Arial"/>
                <w:color w:val="000000"/>
                <w:sz w:val="18"/>
                <w:szCs w:val="18"/>
              </w:rPr>
              <w:t xml:space="preserve">Garancijski roki začnejo teči z dnem uspešne pisne primopredaje </w:t>
            </w:r>
            <w:r w:rsidR="00736D7A">
              <w:rPr>
                <w:rFonts w:ascii="Arial" w:hAnsi="Arial" w:cs="Arial"/>
                <w:color w:val="000000"/>
                <w:sz w:val="18"/>
                <w:szCs w:val="18"/>
              </w:rPr>
              <w:t>vozila</w:t>
            </w:r>
            <w:r>
              <w:rPr>
                <w:rFonts w:ascii="Arial" w:hAnsi="Arial" w:cs="Arial"/>
                <w:color w:val="000000"/>
                <w:sz w:val="18"/>
                <w:szCs w:val="18"/>
              </w:rPr>
              <w:t>.</w:t>
            </w:r>
          </w:p>
          <w:p w14:paraId="50889D7B" w14:textId="77777777" w:rsidR="00F312EA" w:rsidRDefault="00000000">
            <w:pPr>
              <w:spacing w:before="225" w:after="225"/>
              <w:jc w:val="both"/>
            </w:pPr>
            <w:r>
              <w:rPr>
                <w:rFonts w:ascii="Arial" w:hAnsi="Arial" w:cs="Arial"/>
                <w:color w:val="000000"/>
                <w:sz w:val="18"/>
                <w:szCs w:val="18"/>
              </w:rPr>
              <w:t>Garancija je vezana na normalne pogoje uporabe in primerno ter strokovno vzdrževanje.</w:t>
            </w:r>
          </w:p>
          <w:p w14:paraId="240E514D" w14:textId="77777777" w:rsidR="00F312EA" w:rsidRDefault="0000000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5451B3BD" w14:textId="77777777" w:rsidR="00F312EA" w:rsidRDefault="0000000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29B2929C" w14:textId="2C746A5A" w:rsidR="00F312EA" w:rsidRDefault="00736D7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312EA" w14:paraId="121630A2" w14:textId="77777777">
        <w:tc>
          <w:tcPr>
            <w:tcW w:w="0" w:type="auto"/>
            <w:tcMar>
              <w:top w:w="0" w:type="auto"/>
              <w:bottom w:w="0" w:type="auto"/>
            </w:tcMar>
          </w:tcPr>
          <w:p w14:paraId="42AF40FD" w14:textId="77777777" w:rsidR="00F312EA" w:rsidRDefault="0000000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585D0D57" w14:textId="77777777" w:rsidR="00F312EA" w:rsidRDefault="00000000">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04D59DDF" w14:textId="77777777" w:rsidR="00F312EA"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7854684D" w14:textId="4A37276D" w:rsidR="00F312EA" w:rsidRDefault="00000000">
      <w:pPr>
        <w:spacing w:after="0" w:line="240" w:lineRule="auto"/>
        <w:jc w:val="center"/>
      </w:pPr>
      <w:r>
        <w:rPr>
          <w:rFonts w:ascii="Arial" w:hAnsi="Arial" w:cs="Arial"/>
          <w:b/>
          <w:bCs/>
          <w:color w:val="000000"/>
          <w:sz w:val="18"/>
          <w:szCs w:val="18"/>
        </w:rPr>
        <w:t>1</w:t>
      </w:r>
      <w:r w:rsidR="00736D7A">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170"/>
      </w:tblGrid>
      <w:tr w:rsidR="00F312EA" w14:paraId="79DAE1DA" w14:textId="77777777">
        <w:tc>
          <w:tcPr>
            <w:tcW w:w="0" w:type="auto"/>
            <w:tcMar>
              <w:top w:w="0" w:type="auto"/>
              <w:bottom w:w="0" w:type="auto"/>
            </w:tcMar>
          </w:tcPr>
          <w:p w14:paraId="59324DAE" w14:textId="4F37AD3F" w:rsidR="00F312EA" w:rsidRDefault="00000000">
            <w:pPr>
              <w:spacing w:before="225" w:after="225"/>
              <w:jc w:val="both"/>
            </w:pPr>
            <w:r>
              <w:rPr>
                <w:rFonts w:ascii="Arial" w:hAnsi="Arial" w:cs="Arial"/>
                <w:color w:val="000000"/>
                <w:sz w:val="18"/>
                <w:szCs w:val="18"/>
              </w:rPr>
              <w:t xml:space="preserve">Dobavitelj mora zagotavljati rezervne dele še najmanj </w:t>
            </w:r>
            <w:r w:rsidR="001A620B">
              <w:rPr>
                <w:rFonts w:ascii="Arial" w:hAnsi="Arial" w:cs="Arial"/>
                <w:color w:val="000000"/>
                <w:sz w:val="18"/>
                <w:szCs w:val="18"/>
              </w:rPr>
              <w:t>7</w:t>
            </w:r>
            <w:r>
              <w:rPr>
                <w:rFonts w:ascii="Arial" w:hAnsi="Arial" w:cs="Arial"/>
                <w:color w:val="000000"/>
                <w:sz w:val="18"/>
                <w:szCs w:val="18"/>
              </w:rPr>
              <w:t xml:space="preserve"> let po poteku garancijske dobe.</w:t>
            </w:r>
          </w:p>
        </w:tc>
      </w:tr>
    </w:tbl>
    <w:p w14:paraId="5D1759A3" w14:textId="613A3BCE" w:rsidR="00F312EA" w:rsidRDefault="00000000">
      <w:pPr>
        <w:spacing w:after="0" w:line="240" w:lineRule="auto"/>
        <w:jc w:val="center"/>
      </w:pPr>
      <w:r>
        <w:rPr>
          <w:rFonts w:ascii="Arial" w:hAnsi="Arial" w:cs="Arial"/>
          <w:b/>
          <w:bCs/>
          <w:color w:val="000000"/>
          <w:sz w:val="18"/>
          <w:szCs w:val="18"/>
        </w:rPr>
        <w:t>1</w:t>
      </w:r>
      <w:r w:rsidR="00736D7A">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F312EA" w14:paraId="3B39163E" w14:textId="77777777">
        <w:tc>
          <w:tcPr>
            <w:tcW w:w="0" w:type="auto"/>
            <w:tcMar>
              <w:top w:w="0" w:type="auto"/>
              <w:bottom w:w="0" w:type="auto"/>
            </w:tcMar>
          </w:tcPr>
          <w:p w14:paraId="63D69C5A" w14:textId="77777777" w:rsidR="00F312EA" w:rsidRDefault="00000000">
            <w:pPr>
              <w:spacing w:before="225" w:after="225"/>
              <w:jc w:val="both"/>
            </w:pPr>
            <w:r>
              <w:rPr>
                <w:rFonts w:ascii="Arial" w:hAnsi="Arial" w:cs="Arial"/>
                <w:color w:val="000000"/>
                <w:sz w:val="18"/>
                <w:szCs w:val="18"/>
              </w:rPr>
              <w:t>Morebitne skrite napake se obravnavajo v skladu z določili zakona, ki ureja obligacijska razmerja.</w:t>
            </w:r>
          </w:p>
        </w:tc>
      </w:tr>
      <w:tr w:rsidR="00736D7A" w14:paraId="2F5CE35E" w14:textId="77777777">
        <w:tc>
          <w:tcPr>
            <w:tcW w:w="0" w:type="auto"/>
            <w:tcMar>
              <w:top w:w="0" w:type="auto"/>
              <w:bottom w:w="0" w:type="auto"/>
            </w:tcMar>
          </w:tcPr>
          <w:p w14:paraId="51FE99BE" w14:textId="77777777" w:rsidR="00736D7A" w:rsidRDefault="00736D7A">
            <w:pPr>
              <w:spacing w:before="225" w:after="225"/>
              <w:jc w:val="both"/>
              <w:rPr>
                <w:rFonts w:ascii="Arial" w:hAnsi="Arial" w:cs="Arial"/>
                <w:color w:val="000000"/>
                <w:sz w:val="18"/>
                <w:szCs w:val="18"/>
              </w:rPr>
            </w:pPr>
          </w:p>
        </w:tc>
      </w:tr>
    </w:tbl>
    <w:p w14:paraId="1356F0F5" w14:textId="77777777" w:rsidR="00736D7A" w:rsidRDefault="00736D7A">
      <w:pPr>
        <w:spacing w:after="0" w:line="240" w:lineRule="auto"/>
        <w:jc w:val="center"/>
        <w:rPr>
          <w:rFonts w:ascii="Arial" w:hAnsi="Arial" w:cs="Arial"/>
          <w:b/>
          <w:bCs/>
          <w:color w:val="000000"/>
          <w:sz w:val="18"/>
          <w:szCs w:val="18"/>
        </w:rPr>
      </w:pPr>
    </w:p>
    <w:p w14:paraId="1817116E" w14:textId="2DE33A38" w:rsidR="00F312EA" w:rsidRDefault="00736D7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312EA" w14:paraId="4DB8698F" w14:textId="77777777">
        <w:tc>
          <w:tcPr>
            <w:tcW w:w="0" w:type="auto"/>
            <w:tcMar>
              <w:top w:w="0" w:type="auto"/>
              <w:bottom w:w="0" w:type="auto"/>
            </w:tcMar>
          </w:tcPr>
          <w:p w14:paraId="480478AF" w14:textId="77777777" w:rsidR="00F312EA" w:rsidRDefault="00000000">
            <w:pPr>
              <w:spacing w:before="225" w:after="225"/>
              <w:jc w:val="both"/>
            </w:pPr>
            <w:r>
              <w:rPr>
                <w:rFonts w:ascii="Arial" w:hAnsi="Arial" w:cs="Arial"/>
                <w:color w:val="000000"/>
                <w:sz w:val="18"/>
                <w:szCs w:val="18"/>
              </w:rPr>
              <w:t>ZAVAROVANJE ZA DOBRO IZVEDBO</w:t>
            </w:r>
          </w:p>
          <w:p w14:paraId="6E96B59A" w14:textId="77777777" w:rsidR="00F312EA" w:rsidRDefault="00000000">
            <w:pPr>
              <w:spacing w:before="225" w:after="225"/>
              <w:jc w:val="both"/>
            </w:pPr>
            <w:r>
              <w:rPr>
                <w:rFonts w:ascii="Arial" w:hAnsi="Arial" w:cs="Arial"/>
                <w:color w:val="000000"/>
                <w:sz w:val="18"/>
                <w:szCs w:val="18"/>
              </w:rPr>
              <w:t>Instrument zavarovanja: _____________</w:t>
            </w:r>
          </w:p>
          <w:p w14:paraId="26C1C198" w14:textId="77777777" w:rsidR="00F312EA" w:rsidRDefault="00000000">
            <w:pPr>
              <w:spacing w:before="225" w:after="225"/>
              <w:jc w:val="both"/>
            </w:pPr>
            <w:r>
              <w:rPr>
                <w:rFonts w:ascii="Arial" w:hAnsi="Arial" w:cs="Arial"/>
                <w:color w:val="000000"/>
                <w:sz w:val="18"/>
                <w:szCs w:val="18"/>
              </w:rPr>
              <w:t>Višina zavarovanja: _____________</w:t>
            </w:r>
          </w:p>
          <w:p w14:paraId="722CA661" w14:textId="77777777" w:rsidR="00F312EA" w:rsidRDefault="00000000">
            <w:pPr>
              <w:spacing w:before="225" w:after="225"/>
              <w:jc w:val="both"/>
            </w:pPr>
            <w:r>
              <w:rPr>
                <w:rFonts w:ascii="Arial" w:hAnsi="Arial" w:cs="Arial"/>
                <w:color w:val="000000"/>
                <w:sz w:val="18"/>
                <w:szCs w:val="18"/>
              </w:rPr>
              <w:t>Čas veljavnosti: _____________</w:t>
            </w:r>
          </w:p>
          <w:p w14:paraId="35F7BFFD" w14:textId="77777777" w:rsidR="00F312EA"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7C8D2459" w14:textId="77777777" w:rsidR="00F312EA"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6B67D46" w14:textId="23EFDE27" w:rsidR="00F312EA" w:rsidRDefault="00000000">
      <w:pPr>
        <w:spacing w:after="0" w:line="240" w:lineRule="auto"/>
        <w:jc w:val="center"/>
      </w:pPr>
      <w:r>
        <w:rPr>
          <w:rFonts w:ascii="Arial" w:hAnsi="Arial" w:cs="Arial"/>
          <w:b/>
          <w:bCs/>
          <w:color w:val="000000"/>
          <w:sz w:val="18"/>
          <w:szCs w:val="18"/>
        </w:rPr>
        <w:t>2</w:t>
      </w:r>
      <w:r w:rsidR="00736D7A">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312EA" w14:paraId="62F20B22" w14:textId="77777777">
        <w:tc>
          <w:tcPr>
            <w:tcW w:w="0" w:type="auto"/>
            <w:tcMar>
              <w:top w:w="0" w:type="auto"/>
              <w:bottom w:w="0" w:type="auto"/>
            </w:tcMar>
          </w:tcPr>
          <w:p w14:paraId="11F0B69B" w14:textId="6028D792" w:rsidR="00F312EA" w:rsidRDefault="00000000">
            <w:pPr>
              <w:spacing w:before="225" w:after="225"/>
              <w:jc w:val="both"/>
            </w:pPr>
            <w:r>
              <w:rPr>
                <w:rFonts w:ascii="Arial" w:hAnsi="Arial" w:cs="Arial"/>
                <w:color w:val="000000"/>
                <w:sz w:val="18"/>
                <w:szCs w:val="18"/>
              </w:rPr>
              <w:t>ZAVAROVANJE ZA ODPRAVO NAPAK</w:t>
            </w:r>
          </w:p>
          <w:p w14:paraId="5A9A196C" w14:textId="77777777" w:rsidR="00F312EA" w:rsidRDefault="00000000">
            <w:pPr>
              <w:spacing w:before="225" w:after="225"/>
              <w:jc w:val="both"/>
            </w:pPr>
            <w:r>
              <w:rPr>
                <w:rFonts w:ascii="Arial" w:hAnsi="Arial" w:cs="Arial"/>
                <w:color w:val="000000"/>
                <w:sz w:val="18"/>
                <w:szCs w:val="18"/>
              </w:rPr>
              <w:t>Instrument zavarovanja: _____________</w:t>
            </w:r>
          </w:p>
          <w:p w14:paraId="64CE1827" w14:textId="77777777" w:rsidR="00F312EA" w:rsidRDefault="00000000">
            <w:pPr>
              <w:spacing w:before="225" w:after="225"/>
              <w:jc w:val="both"/>
            </w:pPr>
            <w:r>
              <w:rPr>
                <w:rFonts w:ascii="Arial" w:hAnsi="Arial" w:cs="Arial"/>
                <w:color w:val="000000"/>
                <w:sz w:val="18"/>
                <w:szCs w:val="18"/>
              </w:rPr>
              <w:t>Višina zavarovanja: _____________</w:t>
            </w:r>
          </w:p>
          <w:p w14:paraId="51817ACA" w14:textId="77777777" w:rsidR="00F312EA" w:rsidRDefault="00000000">
            <w:pPr>
              <w:spacing w:before="225" w:after="225"/>
              <w:jc w:val="both"/>
            </w:pPr>
            <w:r>
              <w:rPr>
                <w:rFonts w:ascii="Arial" w:hAnsi="Arial" w:cs="Arial"/>
                <w:color w:val="000000"/>
                <w:sz w:val="18"/>
                <w:szCs w:val="18"/>
              </w:rPr>
              <w:t>Čas veljavnosti: _____________</w:t>
            </w:r>
          </w:p>
          <w:p w14:paraId="6F50836D" w14:textId="77777777" w:rsidR="00F312EA" w:rsidRDefault="0000000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A0707DB" w14:textId="77777777" w:rsidR="00F312EA" w:rsidRDefault="00000000">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49BA1354" w14:textId="77777777" w:rsidR="00736D7A" w:rsidRDefault="00736D7A" w:rsidP="00736D7A">
            <w:pPr>
              <w:spacing w:before="225" w:after="225"/>
              <w:jc w:val="both"/>
              <w:rPr>
                <w:rFonts w:ascii="Arial" w:hAnsi="Arial" w:cs="Arial"/>
                <w:b/>
                <w:bCs/>
                <w:color w:val="000000"/>
                <w:sz w:val="18"/>
                <w:szCs w:val="18"/>
              </w:rPr>
            </w:pPr>
            <w:r>
              <w:rPr>
                <w:rFonts w:ascii="Arial" w:hAnsi="Arial" w:cs="Arial"/>
                <w:b/>
                <w:bCs/>
                <w:color w:val="000000"/>
                <w:sz w:val="18"/>
                <w:szCs w:val="18"/>
              </w:rPr>
              <w:t>XI. SOCIALNA KLAVZULA IN RAZVEZNI POGOJ</w:t>
            </w:r>
          </w:p>
          <w:p w14:paraId="32395B16" w14:textId="5343AF8B" w:rsidR="00736D7A" w:rsidRDefault="00736D7A" w:rsidP="00736D7A">
            <w:pPr>
              <w:spacing w:before="225" w:after="225"/>
              <w:jc w:val="center"/>
              <w:rPr>
                <w:rFonts w:ascii="Arial" w:hAnsi="Arial" w:cs="Arial"/>
                <w:b/>
                <w:bCs/>
                <w:color w:val="000000"/>
                <w:sz w:val="18"/>
                <w:szCs w:val="18"/>
              </w:rPr>
            </w:pPr>
            <w:r>
              <w:rPr>
                <w:rFonts w:ascii="Arial" w:hAnsi="Arial" w:cs="Arial"/>
                <w:b/>
                <w:bCs/>
                <w:color w:val="000000"/>
                <w:sz w:val="18"/>
                <w:szCs w:val="18"/>
              </w:rPr>
              <w:t>21. člen</w:t>
            </w:r>
          </w:p>
          <w:p w14:paraId="51183DEA" w14:textId="77777777" w:rsidR="00736D7A" w:rsidRDefault="00736D7A" w:rsidP="00736D7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A0C2262" w14:textId="77777777" w:rsidR="00736D7A" w:rsidRDefault="00736D7A" w:rsidP="00736D7A">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AA25809" w14:textId="2E8FE46B" w:rsidR="00736D7A" w:rsidRDefault="00736D7A" w:rsidP="00736D7A">
            <w:pPr>
              <w:spacing w:before="225" w:after="225"/>
              <w:rPr>
                <w:rFonts w:ascii="Arial" w:hAnsi="Arial" w:cs="Arial"/>
                <w:color w:val="000000"/>
                <w:sz w:val="18"/>
                <w:szCs w:val="18"/>
              </w:rPr>
            </w:pPr>
            <w:r>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66ED04B" w14:textId="77777777" w:rsidR="00736D7A" w:rsidRDefault="00736D7A" w:rsidP="00736D7A">
            <w:pPr>
              <w:spacing w:before="225" w:after="225"/>
              <w:jc w:val="both"/>
              <w:rPr>
                <w:rFonts w:ascii="Arial" w:hAnsi="Arial" w:cs="Arial"/>
                <w:b/>
                <w:bCs/>
                <w:color w:val="000000"/>
                <w:sz w:val="18"/>
                <w:szCs w:val="18"/>
              </w:rPr>
            </w:pPr>
            <w:r>
              <w:rPr>
                <w:rFonts w:ascii="Arial" w:hAnsi="Arial" w:cs="Arial"/>
                <w:b/>
                <w:bCs/>
                <w:color w:val="000000"/>
                <w:sz w:val="18"/>
                <w:szCs w:val="18"/>
              </w:rPr>
              <w:t>XII. REVIZIJSKA SLED</w:t>
            </w:r>
          </w:p>
          <w:p w14:paraId="79625CF3" w14:textId="34D2B883" w:rsidR="001E4FA8" w:rsidRDefault="001E4FA8" w:rsidP="001E4FA8">
            <w:pPr>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638"/>
            </w:tblGrid>
            <w:tr w:rsidR="001E4FA8" w14:paraId="05A36279" w14:textId="77777777" w:rsidTr="00000DAC">
              <w:tc>
                <w:tcPr>
                  <w:tcW w:w="0" w:type="auto"/>
                  <w:tcMar>
                    <w:top w:w="0" w:type="auto"/>
                    <w:bottom w:w="0" w:type="auto"/>
                  </w:tcMar>
                </w:tcPr>
                <w:p w14:paraId="4D94BDFA" w14:textId="77777777" w:rsidR="001E4FA8" w:rsidRDefault="001E4FA8" w:rsidP="001E4FA8">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E4908A5" w14:textId="77777777" w:rsidR="001E4FA8" w:rsidRDefault="001E4FA8" w:rsidP="001E4FA8">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2DD8034" w14:textId="77777777" w:rsidR="001E4FA8" w:rsidRDefault="001E4FA8" w:rsidP="001E4FA8">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68C11B2" w14:textId="77777777" w:rsidR="001E4FA8" w:rsidRDefault="001E4FA8" w:rsidP="001E4FA8">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0582AA6" w14:textId="77777777"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4168E84A" w14:textId="46B70A97" w:rsidR="001E4FA8" w:rsidRDefault="001E4FA8" w:rsidP="001E4FA8">
                  <w:pPr>
                    <w:spacing w:before="225" w:after="225"/>
                    <w:jc w:val="both"/>
                  </w:pPr>
                  <w:r>
                    <w:rPr>
                      <w:rFonts w:ascii="Arial" w:hAnsi="Arial" w:cs="Arial"/>
                      <w:b/>
                      <w:bCs/>
                      <w:color w:val="000000"/>
                      <w:sz w:val="18"/>
                      <w:szCs w:val="18"/>
                    </w:rPr>
                    <w:t>XIII. PROTIKORUPCIJSKA KLAVZULA</w:t>
                  </w:r>
                </w:p>
                <w:p w14:paraId="5FDF2108" w14:textId="3BD64E32" w:rsidR="001E4FA8" w:rsidRDefault="001E4FA8" w:rsidP="001E4FA8">
                  <w:pPr>
                    <w:jc w:val="center"/>
                    <w:rPr>
                      <w:rFonts w:ascii="Arial" w:hAnsi="Arial" w:cs="Arial"/>
                      <w:b/>
                      <w:bCs/>
                      <w:color w:val="000000"/>
                      <w:sz w:val="18"/>
                      <w:szCs w:val="18"/>
                    </w:rPr>
                  </w:pPr>
                  <w:r>
                    <w:rPr>
                      <w:rFonts w:ascii="Arial" w:hAnsi="Arial" w:cs="Arial"/>
                      <w:b/>
                      <w:bCs/>
                      <w:color w:val="000000"/>
                      <w:sz w:val="18"/>
                      <w:szCs w:val="18"/>
                    </w:rPr>
                    <w:t>23. člen</w:t>
                  </w:r>
                </w:p>
                <w:p w14:paraId="7D298F92" w14:textId="77777777" w:rsidR="001E4FA8" w:rsidRDefault="001E4FA8" w:rsidP="001E4FA8">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422"/>
                  </w:tblGrid>
                  <w:tr w:rsidR="001E4FA8" w14:paraId="17CBF86C" w14:textId="77777777" w:rsidTr="00000DAC">
                    <w:tc>
                      <w:tcPr>
                        <w:tcW w:w="0" w:type="auto"/>
                        <w:tcMar>
                          <w:top w:w="0" w:type="auto"/>
                          <w:bottom w:w="0" w:type="auto"/>
                        </w:tcMar>
                      </w:tcPr>
                      <w:p w14:paraId="3E75DBBC" w14:textId="77777777" w:rsidR="001E4FA8" w:rsidRDefault="001E4FA8" w:rsidP="001E4FA8">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4A7B9356" w14:textId="77777777" w:rsidR="001E4FA8" w:rsidRDefault="001E4FA8" w:rsidP="001E4FA8">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1D0347F" w14:textId="77777777" w:rsidR="001E4FA8" w:rsidRDefault="001E4FA8" w:rsidP="001E4FA8">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B7A8EFB" w14:textId="77777777" w:rsidR="001E4FA8" w:rsidRDefault="001E4FA8" w:rsidP="001E4FA8">
                        <w:pPr>
                          <w:numPr>
                            <w:ilvl w:val="0"/>
                            <w:numId w:val="28"/>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07060B6C" w14:textId="77777777"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je pogodba nična.</w:t>
                  </w:r>
                </w:p>
                <w:p w14:paraId="4BF0D2A5" w14:textId="77777777" w:rsidR="001E4FA8" w:rsidRDefault="001E4FA8" w:rsidP="001E4FA8">
                  <w:pPr>
                    <w:spacing w:before="225" w:after="225"/>
                    <w:jc w:val="both"/>
                    <w:rPr>
                      <w:rFonts w:ascii="Arial" w:hAnsi="Arial" w:cs="Arial"/>
                      <w:b/>
                      <w:bCs/>
                      <w:color w:val="000000"/>
                      <w:sz w:val="18"/>
                      <w:szCs w:val="18"/>
                    </w:rPr>
                  </w:pPr>
                  <w:r>
                    <w:rPr>
                      <w:rFonts w:ascii="Arial" w:hAnsi="Arial" w:cs="Arial"/>
                      <w:b/>
                      <w:bCs/>
                      <w:color w:val="000000"/>
                      <w:sz w:val="18"/>
                      <w:szCs w:val="18"/>
                    </w:rPr>
                    <w:t>XIV. REŠEVANJE SPOROV</w:t>
                  </w:r>
                </w:p>
                <w:p w14:paraId="1518A2B2" w14:textId="77777777" w:rsidR="001E4FA8" w:rsidRDefault="001E4FA8" w:rsidP="001E4FA8">
                  <w:pPr>
                    <w:jc w:val="center"/>
                    <w:rPr>
                      <w:rFonts w:ascii="Arial" w:hAnsi="Arial" w:cs="Arial"/>
                      <w:b/>
                      <w:bCs/>
                      <w:color w:val="000000"/>
                      <w:sz w:val="18"/>
                      <w:szCs w:val="18"/>
                    </w:rPr>
                  </w:pPr>
                  <w:r>
                    <w:rPr>
                      <w:rFonts w:ascii="Arial" w:hAnsi="Arial" w:cs="Arial"/>
                      <w:b/>
                      <w:bCs/>
                      <w:color w:val="000000"/>
                      <w:sz w:val="18"/>
                      <w:szCs w:val="18"/>
                    </w:rPr>
                    <w:t>24. člen</w:t>
                  </w:r>
                </w:p>
                <w:p w14:paraId="310B45F4" w14:textId="77777777"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4E1690E8" w14:textId="77777777" w:rsidR="001E4FA8" w:rsidRDefault="001E4FA8" w:rsidP="001E4FA8">
                  <w:pPr>
                    <w:spacing w:before="225" w:after="225"/>
                    <w:jc w:val="both"/>
                    <w:rPr>
                      <w:rFonts w:ascii="Arial" w:hAnsi="Arial" w:cs="Arial"/>
                      <w:b/>
                      <w:bCs/>
                      <w:color w:val="000000"/>
                      <w:sz w:val="18"/>
                      <w:szCs w:val="18"/>
                    </w:rPr>
                  </w:pPr>
                </w:p>
                <w:p w14:paraId="75434825" w14:textId="77777777" w:rsidR="001E4FA8" w:rsidRDefault="001E4FA8" w:rsidP="001E4FA8">
                  <w:pPr>
                    <w:spacing w:before="225" w:after="225"/>
                    <w:jc w:val="both"/>
                    <w:rPr>
                      <w:rFonts w:ascii="Arial" w:hAnsi="Arial" w:cs="Arial"/>
                      <w:b/>
                      <w:bCs/>
                      <w:color w:val="000000"/>
                      <w:sz w:val="18"/>
                      <w:szCs w:val="18"/>
                    </w:rPr>
                  </w:pPr>
                </w:p>
                <w:p w14:paraId="47A0D6E2" w14:textId="52C1F0E4" w:rsidR="001E4FA8" w:rsidRDefault="001E4FA8" w:rsidP="001E4FA8">
                  <w:pPr>
                    <w:spacing w:before="225" w:after="225"/>
                    <w:jc w:val="both"/>
                    <w:rPr>
                      <w:rFonts w:ascii="Arial" w:hAnsi="Arial" w:cs="Arial"/>
                      <w:b/>
                      <w:bCs/>
                      <w:color w:val="000000"/>
                      <w:sz w:val="18"/>
                      <w:szCs w:val="18"/>
                    </w:rPr>
                  </w:pPr>
                  <w:r>
                    <w:rPr>
                      <w:rFonts w:ascii="Arial" w:hAnsi="Arial" w:cs="Arial"/>
                      <w:b/>
                      <w:bCs/>
                      <w:color w:val="000000"/>
                      <w:sz w:val="18"/>
                      <w:szCs w:val="18"/>
                    </w:rPr>
                    <w:lastRenderedPageBreak/>
                    <w:t>XVI. KONČNE DOLOČBE</w:t>
                  </w:r>
                </w:p>
                <w:p w14:paraId="7D255451" w14:textId="5D014B3E" w:rsidR="001E4FA8" w:rsidRDefault="001E4FA8" w:rsidP="001E4FA8">
                  <w:pPr>
                    <w:spacing w:before="225" w:after="225"/>
                    <w:jc w:val="center"/>
                    <w:rPr>
                      <w:rFonts w:ascii="Arial" w:hAnsi="Arial" w:cs="Arial"/>
                      <w:b/>
                      <w:bCs/>
                      <w:color w:val="000000"/>
                      <w:sz w:val="18"/>
                      <w:szCs w:val="18"/>
                    </w:rPr>
                  </w:pPr>
                  <w:r>
                    <w:rPr>
                      <w:rFonts w:ascii="Arial" w:hAnsi="Arial" w:cs="Arial"/>
                      <w:b/>
                      <w:bCs/>
                      <w:color w:val="000000"/>
                      <w:sz w:val="18"/>
                      <w:szCs w:val="18"/>
                    </w:rPr>
                    <w:t>25. člen</w:t>
                  </w:r>
                </w:p>
                <w:p w14:paraId="1E656076" w14:textId="77777777"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12AAB05" w14:textId="0CEFDF66"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439A672A" w14:textId="129FBB90" w:rsidR="001E4FA8" w:rsidRDefault="001E4FA8" w:rsidP="001E4FA8">
                  <w:pPr>
                    <w:spacing w:before="225" w:after="225"/>
                    <w:jc w:val="center"/>
                    <w:rPr>
                      <w:rFonts w:ascii="Arial" w:hAnsi="Arial" w:cs="Arial"/>
                      <w:b/>
                      <w:bCs/>
                      <w:color w:val="000000"/>
                      <w:sz w:val="18"/>
                      <w:szCs w:val="18"/>
                    </w:rPr>
                  </w:pPr>
                  <w:r>
                    <w:rPr>
                      <w:rFonts w:ascii="Arial" w:hAnsi="Arial" w:cs="Arial"/>
                      <w:b/>
                      <w:bCs/>
                      <w:color w:val="000000"/>
                      <w:sz w:val="18"/>
                      <w:szCs w:val="18"/>
                    </w:rPr>
                    <w:t>26. člen</w:t>
                  </w:r>
                </w:p>
                <w:p w14:paraId="58E0A49D" w14:textId="3D1811DF" w:rsidR="001E4FA8" w:rsidRDefault="001E4FA8" w:rsidP="001E4FA8">
                  <w:pPr>
                    <w:spacing w:before="225" w:after="225"/>
                    <w:rPr>
                      <w:rFonts w:ascii="Arial" w:hAnsi="Arial" w:cs="Arial"/>
                      <w:color w:val="000000"/>
                      <w:sz w:val="18"/>
                      <w:szCs w:val="18"/>
                    </w:rPr>
                  </w:pPr>
                  <w:r>
                    <w:rPr>
                      <w:rFonts w:ascii="Arial" w:hAnsi="Arial" w:cs="Arial"/>
                      <w:color w:val="000000"/>
                      <w:sz w:val="18"/>
                      <w:szCs w:val="18"/>
                    </w:rPr>
                    <w:t>Pogodba je sestavljena in podpisana v štirih (4) enakih izvodih, od katerih dobavitelj prejme dva (2) izvoda in naročnik dva (2) izvoda.</w:t>
                  </w:r>
                </w:p>
                <w:p w14:paraId="47354D2C" w14:textId="77777777" w:rsidR="001E4FA8" w:rsidRDefault="001E4FA8" w:rsidP="001E4FA8">
                  <w:pPr>
                    <w:spacing w:before="225" w:after="225"/>
                    <w:rPr>
                      <w:rFonts w:ascii="Arial" w:hAnsi="Arial" w:cs="Arial"/>
                      <w:color w:val="000000"/>
                      <w:sz w:val="18"/>
                      <w:szCs w:val="18"/>
                    </w:rPr>
                  </w:pPr>
                </w:p>
                <w:p w14:paraId="27082910" w14:textId="77777777" w:rsidR="001E4FA8" w:rsidRDefault="001E4FA8" w:rsidP="001E4FA8">
                  <w:pPr>
                    <w:spacing w:before="975" w:after="225"/>
                    <w:jc w:val="both"/>
                    <w:rPr>
                      <w:rFonts w:ascii="Arial" w:hAnsi="Arial" w:cs="Arial"/>
                      <w:color w:val="000000"/>
                      <w:sz w:val="18"/>
                      <w:szCs w:val="18"/>
                    </w:rPr>
                  </w:pPr>
                  <w:r>
                    <w:rPr>
                      <w:rFonts w:ascii="Arial" w:hAnsi="Arial" w:cs="Arial"/>
                      <w:color w:val="000000"/>
                      <w:sz w:val="18"/>
                      <w:szCs w:val="18"/>
                    </w:rPr>
                    <w:t>V/na ________________, dne ________________</w:t>
                  </w:r>
                </w:p>
                <w:p w14:paraId="39EC1471" w14:textId="77777777" w:rsidR="001E4FA8" w:rsidRDefault="001E4FA8" w:rsidP="001E4FA8">
                  <w:pPr>
                    <w:spacing w:before="975" w:after="225"/>
                    <w:jc w:val="both"/>
                    <w:rPr>
                      <w:rFonts w:ascii="Arial" w:hAnsi="Arial" w:cs="Arial"/>
                      <w:color w:val="000000"/>
                      <w:sz w:val="18"/>
                      <w:szCs w:val="18"/>
                    </w:rPr>
                  </w:pPr>
                </w:p>
                <w:p w14:paraId="209B7D66" w14:textId="246450BD"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IZVAJALEC:                                                                                  NAROČNIK:</w:t>
                  </w:r>
                </w:p>
                <w:p w14:paraId="2C443142" w14:textId="33BEE48A"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________________________________________                      OBČINA RAVNE NA KOROŠKEM</w:t>
                  </w:r>
                </w:p>
                <w:p w14:paraId="40E34C44" w14:textId="1A562603"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________________________________________</w:t>
                  </w:r>
                </w:p>
                <w:p w14:paraId="48F94F32" w14:textId="67B134E0"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Direktor / ica:                                                                                Župan</w:t>
                  </w:r>
                </w:p>
                <w:p w14:paraId="7F0C3CF4" w14:textId="04FFE2EC"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________________________________________                      dr. Tomaž ROŽEN</w:t>
                  </w:r>
                </w:p>
                <w:p w14:paraId="6448AD42" w14:textId="01BA4826" w:rsidR="001E4FA8" w:rsidRDefault="001E4FA8" w:rsidP="001E4FA8">
                  <w:pPr>
                    <w:spacing w:before="975" w:after="225"/>
                    <w:jc w:val="both"/>
                  </w:pPr>
                </w:p>
                <w:p w14:paraId="333030FE" w14:textId="77777777" w:rsidR="001E4FA8" w:rsidRDefault="001E4FA8" w:rsidP="001E4FA8">
                  <w:pPr>
                    <w:spacing w:before="975" w:after="225"/>
                    <w:jc w:val="both"/>
                  </w:pPr>
                </w:p>
                <w:p w14:paraId="768FCC74" w14:textId="77777777" w:rsidR="001E4FA8" w:rsidRDefault="001E4FA8" w:rsidP="001E4FA8">
                  <w:pPr>
                    <w:spacing w:before="225" w:after="225"/>
                    <w:jc w:val="both"/>
                  </w:pPr>
                </w:p>
              </w:tc>
            </w:tr>
          </w:tbl>
          <w:p w14:paraId="7ECEE9F3" w14:textId="648689DA" w:rsidR="00736D7A" w:rsidRDefault="00736D7A" w:rsidP="00736D7A">
            <w:pPr>
              <w:spacing w:before="225" w:after="225"/>
              <w:jc w:val="center"/>
            </w:pPr>
          </w:p>
        </w:tc>
      </w:tr>
    </w:tbl>
    <w:p w14:paraId="6DD698C8" w14:textId="0EF87778" w:rsidR="00F312EA" w:rsidRDefault="00F312EA">
      <w:pPr>
        <w:spacing w:after="0" w:line="240" w:lineRule="auto"/>
        <w:jc w:val="center"/>
      </w:pPr>
    </w:p>
    <w:tbl>
      <w:tblPr>
        <w:tblStyle w:val="NormalTablePHPDOCX"/>
        <w:tblW w:w="0" w:type="auto"/>
        <w:tblInd w:w="108" w:type="dxa"/>
        <w:tblLook w:val="04A0" w:firstRow="1" w:lastRow="0" w:firstColumn="1" w:lastColumn="0" w:noHBand="0" w:noVBand="1"/>
      </w:tblPr>
      <w:tblGrid>
        <w:gridCol w:w="222"/>
      </w:tblGrid>
      <w:tr w:rsidR="00F312EA" w14:paraId="7ECF57C1" w14:textId="77777777">
        <w:tc>
          <w:tcPr>
            <w:tcW w:w="0" w:type="auto"/>
            <w:tcMar>
              <w:top w:w="0" w:type="auto"/>
              <w:bottom w:w="0" w:type="auto"/>
            </w:tcMar>
          </w:tcPr>
          <w:p w14:paraId="6A9204CF" w14:textId="2793B1DC" w:rsidR="00F312EA" w:rsidRDefault="00F312EA">
            <w:pPr>
              <w:spacing w:before="225" w:after="225"/>
              <w:jc w:val="both"/>
            </w:pPr>
          </w:p>
        </w:tc>
      </w:tr>
      <w:tr w:rsidR="00F312EA" w14:paraId="02224785" w14:textId="77777777">
        <w:tc>
          <w:tcPr>
            <w:tcW w:w="0" w:type="auto"/>
            <w:tcMar>
              <w:top w:w="0" w:type="auto"/>
              <w:bottom w:w="0" w:type="auto"/>
            </w:tcMar>
          </w:tcPr>
          <w:p w14:paraId="40B530EA" w14:textId="0D90F4AA" w:rsidR="00F312EA" w:rsidRDefault="00F312EA">
            <w:pPr>
              <w:spacing w:before="225" w:after="225"/>
              <w:jc w:val="both"/>
            </w:pPr>
          </w:p>
        </w:tc>
      </w:tr>
    </w:tbl>
    <w:p w14:paraId="781E69DE" w14:textId="0FF14273" w:rsidR="00F312EA" w:rsidRDefault="00F312EA" w:rsidP="005A284D">
      <w:pPr>
        <w:spacing w:before="975" w:after="225" w:line="240" w:lineRule="auto"/>
        <w:jc w:val="both"/>
      </w:pPr>
    </w:p>
    <w:sectPr w:rsidR="00F312E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EEDB0" w14:textId="77777777" w:rsidR="00636CB2" w:rsidRDefault="00636CB2" w:rsidP="006975C6">
      <w:pPr>
        <w:spacing w:after="0" w:line="240" w:lineRule="auto"/>
      </w:pPr>
      <w:r>
        <w:separator/>
      </w:r>
    </w:p>
  </w:endnote>
  <w:endnote w:type="continuationSeparator" w:id="0">
    <w:p w14:paraId="06342EA2" w14:textId="77777777" w:rsidR="00636CB2" w:rsidRDefault="00636CB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141B8" w14:textId="77777777" w:rsidR="0053706A"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2463263C" w14:textId="77777777" w:rsidR="0053706A" w:rsidRDefault="0053706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F29E"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2729"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252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4F1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5BB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CB23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BB312"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DF0FA" w14:textId="77777777" w:rsidR="00636CB2" w:rsidRDefault="00636CB2" w:rsidP="006975C6">
      <w:pPr>
        <w:spacing w:after="0" w:line="240" w:lineRule="auto"/>
      </w:pPr>
      <w:r>
        <w:separator/>
      </w:r>
    </w:p>
  </w:footnote>
  <w:footnote w:type="continuationSeparator" w:id="0">
    <w:p w14:paraId="070DDDF9" w14:textId="77777777" w:rsidR="00636CB2" w:rsidRDefault="00636CB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3"/>
      <w:gridCol w:w="3268"/>
      <w:gridCol w:w="4209"/>
    </w:tblGrid>
    <w:tr w:rsidR="00BA5911" w:rsidRPr="006F1DA5" w14:paraId="3E7CF53C" w14:textId="77777777" w:rsidTr="00B169F3">
      <w:trPr>
        <w:trHeight w:val="1268"/>
      </w:trPr>
      <w:tc>
        <w:tcPr>
          <w:tcW w:w="1668" w:type="dxa"/>
        </w:tcPr>
        <w:p w14:paraId="12F18733" w14:textId="77777777" w:rsidR="0053706A"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06941593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6DC7B34" w14:textId="77777777" w:rsidR="0053706A"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636F6543" w14:textId="77777777" w:rsidR="0053706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438CA058" w14:textId="77777777" w:rsidR="0053706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04F0241E" w14:textId="77777777" w:rsidR="0053706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0BA645B4" w14:textId="77777777" w:rsidR="0053706A"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obcina@ravne.si</w:t>
          </w:r>
        </w:p>
      </w:tc>
      <w:tc>
        <w:tcPr>
          <w:tcW w:w="4209" w:type="dxa"/>
        </w:tcPr>
        <w:p w14:paraId="04CCC3B7" w14:textId="77777777" w:rsidR="0053706A"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08A9D90" wp14:editId="20CB74A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AD8C9A6" w14:textId="77777777" w:rsidR="0053706A" w:rsidRPr="006F1DA5" w:rsidRDefault="0053706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2DD0"/>
    <w:multiLevelType w:val="hybridMultilevel"/>
    <w:tmpl w:val="9FB8CF58"/>
    <w:lvl w:ilvl="0" w:tplc="190EB66E">
      <w:start w:val="1"/>
      <w:numFmt w:val="bullet"/>
      <w:lvlText w:val=""/>
      <w:lvlJc w:val="left"/>
      <w:pPr>
        <w:ind w:left="720" w:hanging="360"/>
      </w:pPr>
      <w:rPr>
        <w:rFonts w:ascii="Symbol" w:hAnsi="Symbol" w:cs="Symbol" w:hint="default"/>
        <w:sz w:val="18"/>
        <w:szCs w:val="18"/>
      </w:rPr>
    </w:lvl>
    <w:lvl w:ilvl="1" w:tplc="4D4CB886">
      <w:start w:val="1"/>
      <w:numFmt w:val="bullet"/>
      <w:lvlText w:val="o"/>
      <w:lvlJc w:val="left"/>
      <w:pPr>
        <w:ind w:left="1440" w:hanging="360"/>
      </w:pPr>
      <w:rPr>
        <w:rFonts w:ascii="Courier New" w:hAnsi="Courier New" w:cs="Courier New" w:hint="default"/>
      </w:rPr>
    </w:lvl>
    <w:lvl w:ilvl="2" w:tplc="6A4C76BE">
      <w:start w:val="1"/>
      <w:numFmt w:val="bullet"/>
      <w:lvlText w:val=""/>
      <w:lvlJc w:val="left"/>
      <w:pPr>
        <w:ind w:left="2160" w:hanging="360"/>
      </w:pPr>
      <w:rPr>
        <w:rFonts w:ascii="Wingdings" w:hAnsi="Wingdings" w:cs="Wingdings" w:hint="default"/>
      </w:rPr>
    </w:lvl>
    <w:lvl w:ilvl="3" w:tplc="FABCAF1C">
      <w:start w:val="1"/>
      <w:numFmt w:val="bullet"/>
      <w:lvlText w:val=""/>
      <w:lvlJc w:val="left"/>
      <w:pPr>
        <w:ind w:left="2880" w:hanging="360"/>
      </w:pPr>
      <w:rPr>
        <w:rFonts w:ascii="Symbol" w:hAnsi="Symbol" w:cs="Symbol" w:hint="default"/>
      </w:rPr>
    </w:lvl>
    <w:lvl w:ilvl="4" w:tplc="6F581C50">
      <w:start w:val="1"/>
      <w:numFmt w:val="bullet"/>
      <w:lvlText w:val="o"/>
      <w:lvlJc w:val="left"/>
      <w:pPr>
        <w:ind w:left="3600" w:hanging="360"/>
      </w:pPr>
      <w:rPr>
        <w:rFonts w:ascii="Courier New" w:hAnsi="Courier New" w:cs="Courier New" w:hint="default"/>
      </w:rPr>
    </w:lvl>
    <w:lvl w:ilvl="5" w:tplc="73B8B2FE">
      <w:start w:val="1"/>
      <w:numFmt w:val="bullet"/>
      <w:lvlText w:val=""/>
      <w:lvlJc w:val="left"/>
      <w:pPr>
        <w:ind w:left="4320" w:hanging="360"/>
      </w:pPr>
      <w:rPr>
        <w:rFonts w:ascii="Wingdings" w:hAnsi="Wingdings" w:cs="Wingdings" w:hint="default"/>
      </w:rPr>
    </w:lvl>
    <w:lvl w:ilvl="6" w:tplc="61F8CC90">
      <w:start w:val="1"/>
      <w:numFmt w:val="bullet"/>
      <w:lvlText w:val=""/>
      <w:lvlJc w:val="left"/>
      <w:pPr>
        <w:ind w:left="5040" w:hanging="360"/>
      </w:pPr>
      <w:rPr>
        <w:rFonts w:ascii="Symbol" w:hAnsi="Symbol" w:cs="Symbol" w:hint="default"/>
      </w:rPr>
    </w:lvl>
    <w:lvl w:ilvl="7" w:tplc="38E8AC54">
      <w:start w:val="1"/>
      <w:numFmt w:val="bullet"/>
      <w:lvlText w:val="o"/>
      <w:lvlJc w:val="left"/>
      <w:pPr>
        <w:ind w:left="5760" w:hanging="360"/>
      </w:pPr>
      <w:rPr>
        <w:rFonts w:ascii="Courier New" w:hAnsi="Courier New" w:cs="Courier New" w:hint="default"/>
      </w:rPr>
    </w:lvl>
    <w:lvl w:ilvl="8" w:tplc="998ADBAE">
      <w:start w:val="1"/>
      <w:numFmt w:val="bullet"/>
      <w:lvlText w:val=""/>
      <w:lvlJc w:val="left"/>
      <w:pPr>
        <w:ind w:left="6480" w:hanging="360"/>
      </w:pPr>
      <w:rPr>
        <w:rFonts w:ascii="Wingdings" w:hAnsi="Wingdings" w:cs="Wingdings" w:hint="default"/>
      </w:rPr>
    </w:lvl>
  </w:abstractNum>
  <w:abstractNum w:abstractNumId="1" w15:restartNumberingAfterBreak="0">
    <w:nsid w:val="0386651D"/>
    <w:multiLevelType w:val="hybridMultilevel"/>
    <w:tmpl w:val="96FAA370"/>
    <w:lvl w:ilvl="0" w:tplc="762E55AE">
      <w:start w:val="1"/>
      <w:numFmt w:val="bullet"/>
      <w:lvlText w:val=""/>
      <w:lvlJc w:val="left"/>
      <w:pPr>
        <w:ind w:left="720" w:hanging="360"/>
      </w:pPr>
      <w:rPr>
        <w:rFonts w:ascii="Symbol" w:hAnsi="Symbol" w:cs="Symbol" w:hint="default"/>
        <w:sz w:val="18"/>
        <w:szCs w:val="18"/>
      </w:rPr>
    </w:lvl>
    <w:lvl w:ilvl="1" w:tplc="637E2F1C">
      <w:start w:val="1"/>
      <w:numFmt w:val="bullet"/>
      <w:lvlText w:val="o"/>
      <w:lvlJc w:val="left"/>
      <w:pPr>
        <w:ind w:left="1440" w:hanging="360"/>
      </w:pPr>
      <w:rPr>
        <w:rFonts w:ascii="Courier New" w:hAnsi="Courier New" w:cs="Courier New" w:hint="default"/>
      </w:rPr>
    </w:lvl>
    <w:lvl w:ilvl="2" w:tplc="C4602DC4">
      <w:start w:val="1"/>
      <w:numFmt w:val="bullet"/>
      <w:lvlText w:val=""/>
      <w:lvlJc w:val="left"/>
      <w:pPr>
        <w:ind w:left="2160" w:hanging="360"/>
      </w:pPr>
      <w:rPr>
        <w:rFonts w:ascii="Wingdings" w:hAnsi="Wingdings" w:cs="Wingdings" w:hint="default"/>
      </w:rPr>
    </w:lvl>
    <w:lvl w:ilvl="3" w:tplc="21E23EF8">
      <w:start w:val="1"/>
      <w:numFmt w:val="bullet"/>
      <w:lvlText w:val=""/>
      <w:lvlJc w:val="left"/>
      <w:pPr>
        <w:ind w:left="2880" w:hanging="360"/>
      </w:pPr>
      <w:rPr>
        <w:rFonts w:ascii="Symbol" w:hAnsi="Symbol" w:cs="Symbol" w:hint="default"/>
      </w:rPr>
    </w:lvl>
    <w:lvl w:ilvl="4" w:tplc="1AEAF632">
      <w:start w:val="1"/>
      <w:numFmt w:val="bullet"/>
      <w:lvlText w:val="o"/>
      <w:lvlJc w:val="left"/>
      <w:pPr>
        <w:ind w:left="3600" w:hanging="360"/>
      </w:pPr>
      <w:rPr>
        <w:rFonts w:ascii="Courier New" w:hAnsi="Courier New" w:cs="Courier New" w:hint="default"/>
      </w:rPr>
    </w:lvl>
    <w:lvl w:ilvl="5" w:tplc="667065EC">
      <w:start w:val="1"/>
      <w:numFmt w:val="bullet"/>
      <w:lvlText w:val=""/>
      <w:lvlJc w:val="left"/>
      <w:pPr>
        <w:ind w:left="4320" w:hanging="360"/>
      </w:pPr>
      <w:rPr>
        <w:rFonts w:ascii="Wingdings" w:hAnsi="Wingdings" w:cs="Wingdings" w:hint="default"/>
      </w:rPr>
    </w:lvl>
    <w:lvl w:ilvl="6" w:tplc="AD2604DA">
      <w:start w:val="1"/>
      <w:numFmt w:val="bullet"/>
      <w:lvlText w:val=""/>
      <w:lvlJc w:val="left"/>
      <w:pPr>
        <w:ind w:left="5040" w:hanging="360"/>
      </w:pPr>
      <w:rPr>
        <w:rFonts w:ascii="Symbol" w:hAnsi="Symbol" w:cs="Symbol" w:hint="default"/>
      </w:rPr>
    </w:lvl>
    <w:lvl w:ilvl="7" w:tplc="8C8657D0">
      <w:start w:val="1"/>
      <w:numFmt w:val="bullet"/>
      <w:lvlText w:val="o"/>
      <w:lvlJc w:val="left"/>
      <w:pPr>
        <w:ind w:left="5760" w:hanging="360"/>
      </w:pPr>
      <w:rPr>
        <w:rFonts w:ascii="Courier New" w:hAnsi="Courier New" w:cs="Courier New" w:hint="default"/>
      </w:rPr>
    </w:lvl>
    <w:lvl w:ilvl="8" w:tplc="623AD35C">
      <w:start w:val="1"/>
      <w:numFmt w:val="bullet"/>
      <w:lvlText w:val=""/>
      <w:lvlJc w:val="left"/>
      <w:pPr>
        <w:ind w:left="6480" w:hanging="360"/>
      </w:pPr>
      <w:rPr>
        <w:rFonts w:ascii="Wingdings" w:hAnsi="Wingdings" w:cs="Wingdings" w:hint="default"/>
      </w:rPr>
    </w:lvl>
  </w:abstractNum>
  <w:abstractNum w:abstractNumId="2" w15:restartNumberingAfterBreak="0">
    <w:nsid w:val="03F80188"/>
    <w:multiLevelType w:val="hybridMultilevel"/>
    <w:tmpl w:val="BBC0274A"/>
    <w:lvl w:ilvl="0" w:tplc="D0665B68">
      <w:start w:val="1"/>
      <w:numFmt w:val="bullet"/>
      <w:lvlText w:val=""/>
      <w:lvlJc w:val="left"/>
      <w:pPr>
        <w:ind w:left="720" w:hanging="360"/>
      </w:pPr>
      <w:rPr>
        <w:rFonts w:ascii="Symbol" w:hAnsi="Symbol" w:cs="Symbol" w:hint="default"/>
        <w:sz w:val="24"/>
        <w:szCs w:val="24"/>
      </w:rPr>
    </w:lvl>
    <w:lvl w:ilvl="1" w:tplc="FC226C40">
      <w:start w:val="1"/>
      <w:numFmt w:val="bullet"/>
      <w:lvlText w:val="o"/>
      <w:lvlJc w:val="left"/>
      <w:pPr>
        <w:ind w:left="1440" w:hanging="360"/>
      </w:pPr>
      <w:rPr>
        <w:rFonts w:ascii="Courier New" w:hAnsi="Courier New" w:cs="Courier New" w:hint="default"/>
      </w:rPr>
    </w:lvl>
    <w:lvl w:ilvl="2" w:tplc="4C3E6FC4">
      <w:start w:val="1"/>
      <w:numFmt w:val="bullet"/>
      <w:lvlText w:val=""/>
      <w:lvlJc w:val="left"/>
      <w:pPr>
        <w:ind w:left="2160" w:hanging="360"/>
      </w:pPr>
      <w:rPr>
        <w:rFonts w:ascii="Wingdings" w:hAnsi="Wingdings" w:cs="Wingdings" w:hint="default"/>
      </w:rPr>
    </w:lvl>
    <w:lvl w:ilvl="3" w:tplc="236C5EC0">
      <w:start w:val="1"/>
      <w:numFmt w:val="bullet"/>
      <w:lvlText w:val=""/>
      <w:lvlJc w:val="left"/>
      <w:pPr>
        <w:ind w:left="2880" w:hanging="360"/>
      </w:pPr>
      <w:rPr>
        <w:rFonts w:ascii="Symbol" w:hAnsi="Symbol" w:cs="Symbol" w:hint="default"/>
      </w:rPr>
    </w:lvl>
    <w:lvl w:ilvl="4" w:tplc="82AED97E">
      <w:start w:val="1"/>
      <w:numFmt w:val="bullet"/>
      <w:lvlText w:val="o"/>
      <w:lvlJc w:val="left"/>
      <w:pPr>
        <w:ind w:left="3600" w:hanging="360"/>
      </w:pPr>
      <w:rPr>
        <w:rFonts w:ascii="Courier New" w:hAnsi="Courier New" w:cs="Courier New" w:hint="default"/>
      </w:rPr>
    </w:lvl>
    <w:lvl w:ilvl="5" w:tplc="4806A2DE">
      <w:start w:val="1"/>
      <w:numFmt w:val="bullet"/>
      <w:lvlText w:val=""/>
      <w:lvlJc w:val="left"/>
      <w:pPr>
        <w:ind w:left="4320" w:hanging="360"/>
      </w:pPr>
      <w:rPr>
        <w:rFonts w:ascii="Wingdings" w:hAnsi="Wingdings" w:cs="Wingdings" w:hint="default"/>
      </w:rPr>
    </w:lvl>
    <w:lvl w:ilvl="6" w:tplc="CB807564">
      <w:start w:val="1"/>
      <w:numFmt w:val="bullet"/>
      <w:lvlText w:val=""/>
      <w:lvlJc w:val="left"/>
      <w:pPr>
        <w:ind w:left="5040" w:hanging="360"/>
      </w:pPr>
      <w:rPr>
        <w:rFonts w:ascii="Symbol" w:hAnsi="Symbol" w:cs="Symbol" w:hint="default"/>
      </w:rPr>
    </w:lvl>
    <w:lvl w:ilvl="7" w:tplc="019C3984">
      <w:start w:val="1"/>
      <w:numFmt w:val="bullet"/>
      <w:lvlText w:val="o"/>
      <w:lvlJc w:val="left"/>
      <w:pPr>
        <w:ind w:left="5760" w:hanging="360"/>
      </w:pPr>
      <w:rPr>
        <w:rFonts w:ascii="Courier New" w:hAnsi="Courier New" w:cs="Courier New" w:hint="default"/>
      </w:rPr>
    </w:lvl>
    <w:lvl w:ilvl="8" w:tplc="0A085396">
      <w:start w:val="1"/>
      <w:numFmt w:val="bullet"/>
      <w:lvlText w:val=""/>
      <w:lvlJc w:val="left"/>
      <w:pPr>
        <w:ind w:left="6480" w:hanging="360"/>
      </w:pPr>
      <w:rPr>
        <w:rFonts w:ascii="Wingdings" w:hAnsi="Wingdings" w:cs="Wingdings" w:hint="default"/>
      </w:rPr>
    </w:lvl>
  </w:abstractNum>
  <w:abstractNum w:abstractNumId="3" w15:restartNumberingAfterBreak="0">
    <w:nsid w:val="06383578"/>
    <w:multiLevelType w:val="hybridMultilevel"/>
    <w:tmpl w:val="D0A001DE"/>
    <w:lvl w:ilvl="0" w:tplc="DCAC3A3E">
      <w:start w:val="1"/>
      <w:numFmt w:val="bullet"/>
      <w:lvlText w:val=""/>
      <w:lvlJc w:val="left"/>
      <w:pPr>
        <w:ind w:left="720" w:hanging="360"/>
      </w:pPr>
      <w:rPr>
        <w:rFonts w:ascii="Symbol" w:hAnsi="Symbol" w:cs="Symbol" w:hint="default"/>
        <w:sz w:val="18"/>
        <w:szCs w:val="18"/>
      </w:rPr>
    </w:lvl>
    <w:lvl w:ilvl="1" w:tplc="D794D574">
      <w:start w:val="1"/>
      <w:numFmt w:val="bullet"/>
      <w:lvlText w:val="o"/>
      <w:lvlJc w:val="left"/>
      <w:pPr>
        <w:ind w:left="1440" w:hanging="360"/>
      </w:pPr>
      <w:rPr>
        <w:rFonts w:ascii="Courier New" w:hAnsi="Courier New" w:cs="Courier New" w:hint="default"/>
      </w:rPr>
    </w:lvl>
    <w:lvl w:ilvl="2" w:tplc="4848887A">
      <w:start w:val="1"/>
      <w:numFmt w:val="bullet"/>
      <w:lvlText w:val=""/>
      <w:lvlJc w:val="left"/>
      <w:pPr>
        <w:ind w:left="2160" w:hanging="360"/>
      </w:pPr>
      <w:rPr>
        <w:rFonts w:ascii="Wingdings" w:hAnsi="Wingdings" w:cs="Wingdings" w:hint="default"/>
      </w:rPr>
    </w:lvl>
    <w:lvl w:ilvl="3" w:tplc="3742401E">
      <w:start w:val="1"/>
      <w:numFmt w:val="bullet"/>
      <w:lvlText w:val=""/>
      <w:lvlJc w:val="left"/>
      <w:pPr>
        <w:ind w:left="2880" w:hanging="360"/>
      </w:pPr>
      <w:rPr>
        <w:rFonts w:ascii="Symbol" w:hAnsi="Symbol" w:cs="Symbol" w:hint="default"/>
      </w:rPr>
    </w:lvl>
    <w:lvl w:ilvl="4" w:tplc="43548106">
      <w:start w:val="1"/>
      <w:numFmt w:val="bullet"/>
      <w:lvlText w:val="o"/>
      <w:lvlJc w:val="left"/>
      <w:pPr>
        <w:ind w:left="3600" w:hanging="360"/>
      </w:pPr>
      <w:rPr>
        <w:rFonts w:ascii="Courier New" w:hAnsi="Courier New" w:cs="Courier New" w:hint="default"/>
      </w:rPr>
    </w:lvl>
    <w:lvl w:ilvl="5" w:tplc="2DA473FE">
      <w:start w:val="1"/>
      <w:numFmt w:val="bullet"/>
      <w:lvlText w:val=""/>
      <w:lvlJc w:val="left"/>
      <w:pPr>
        <w:ind w:left="4320" w:hanging="360"/>
      </w:pPr>
      <w:rPr>
        <w:rFonts w:ascii="Wingdings" w:hAnsi="Wingdings" w:cs="Wingdings" w:hint="default"/>
      </w:rPr>
    </w:lvl>
    <w:lvl w:ilvl="6" w:tplc="536A9FBA">
      <w:start w:val="1"/>
      <w:numFmt w:val="bullet"/>
      <w:lvlText w:val=""/>
      <w:lvlJc w:val="left"/>
      <w:pPr>
        <w:ind w:left="5040" w:hanging="360"/>
      </w:pPr>
      <w:rPr>
        <w:rFonts w:ascii="Symbol" w:hAnsi="Symbol" w:cs="Symbol" w:hint="default"/>
      </w:rPr>
    </w:lvl>
    <w:lvl w:ilvl="7" w:tplc="444685FA">
      <w:start w:val="1"/>
      <w:numFmt w:val="bullet"/>
      <w:lvlText w:val="o"/>
      <w:lvlJc w:val="left"/>
      <w:pPr>
        <w:ind w:left="5760" w:hanging="360"/>
      </w:pPr>
      <w:rPr>
        <w:rFonts w:ascii="Courier New" w:hAnsi="Courier New" w:cs="Courier New" w:hint="default"/>
      </w:rPr>
    </w:lvl>
    <w:lvl w:ilvl="8" w:tplc="4E0C7D68">
      <w:start w:val="1"/>
      <w:numFmt w:val="bullet"/>
      <w:lvlText w:val=""/>
      <w:lvlJc w:val="left"/>
      <w:pPr>
        <w:ind w:left="6480" w:hanging="360"/>
      </w:pPr>
      <w:rPr>
        <w:rFonts w:ascii="Wingdings" w:hAnsi="Wingdings" w:cs="Wingdings" w:hint="default"/>
      </w:rPr>
    </w:lvl>
  </w:abstractNum>
  <w:abstractNum w:abstractNumId="4" w15:restartNumberingAfterBreak="0">
    <w:nsid w:val="10DD111D"/>
    <w:multiLevelType w:val="hybridMultilevel"/>
    <w:tmpl w:val="743ED520"/>
    <w:lvl w:ilvl="0" w:tplc="D138FC4C">
      <w:start w:val="1"/>
      <w:numFmt w:val="bullet"/>
      <w:lvlText w:val=""/>
      <w:lvlJc w:val="left"/>
      <w:pPr>
        <w:ind w:left="720" w:hanging="360"/>
      </w:pPr>
      <w:rPr>
        <w:rFonts w:ascii="Symbol" w:hAnsi="Symbol" w:cs="Symbol" w:hint="default"/>
        <w:sz w:val="18"/>
        <w:szCs w:val="18"/>
      </w:rPr>
    </w:lvl>
    <w:lvl w:ilvl="1" w:tplc="AA9CA844">
      <w:start w:val="1"/>
      <w:numFmt w:val="bullet"/>
      <w:lvlText w:val="o"/>
      <w:lvlJc w:val="left"/>
      <w:pPr>
        <w:ind w:left="1440" w:hanging="360"/>
      </w:pPr>
      <w:rPr>
        <w:rFonts w:ascii="Courier New" w:hAnsi="Courier New" w:cs="Courier New" w:hint="default"/>
      </w:rPr>
    </w:lvl>
    <w:lvl w:ilvl="2" w:tplc="C8725A9E">
      <w:start w:val="1"/>
      <w:numFmt w:val="bullet"/>
      <w:lvlText w:val=""/>
      <w:lvlJc w:val="left"/>
      <w:pPr>
        <w:ind w:left="2160" w:hanging="360"/>
      </w:pPr>
      <w:rPr>
        <w:rFonts w:ascii="Wingdings" w:hAnsi="Wingdings" w:cs="Wingdings" w:hint="default"/>
      </w:rPr>
    </w:lvl>
    <w:lvl w:ilvl="3" w:tplc="C3645F5E">
      <w:start w:val="1"/>
      <w:numFmt w:val="bullet"/>
      <w:lvlText w:val=""/>
      <w:lvlJc w:val="left"/>
      <w:pPr>
        <w:ind w:left="2880" w:hanging="360"/>
      </w:pPr>
      <w:rPr>
        <w:rFonts w:ascii="Symbol" w:hAnsi="Symbol" w:cs="Symbol" w:hint="default"/>
      </w:rPr>
    </w:lvl>
    <w:lvl w:ilvl="4" w:tplc="339A0370">
      <w:start w:val="1"/>
      <w:numFmt w:val="bullet"/>
      <w:lvlText w:val="o"/>
      <w:lvlJc w:val="left"/>
      <w:pPr>
        <w:ind w:left="3600" w:hanging="360"/>
      </w:pPr>
      <w:rPr>
        <w:rFonts w:ascii="Courier New" w:hAnsi="Courier New" w:cs="Courier New" w:hint="default"/>
      </w:rPr>
    </w:lvl>
    <w:lvl w:ilvl="5" w:tplc="5E3CBEA6">
      <w:start w:val="1"/>
      <w:numFmt w:val="bullet"/>
      <w:lvlText w:val=""/>
      <w:lvlJc w:val="left"/>
      <w:pPr>
        <w:ind w:left="4320" w:hanging="360"/>
      </w:pPr>
      <w:rPr>
        <w:rFonts w:ascii="Wingdings" w:hAnsi="Wingdings" w:cs="Wingdings" w:hint="default"/>
      </w:rPr>
    </w:lvl>
    <w:lvl w:ilvl="6" w:tplc="5B12263E">
      <w:start w:val="1"/>
      <w:numFmt w:val="bullet"/>
      <w:lvlText w:val=""/>
      <w:lvlJc w:val="left"/>
      <w:pPr>
        <w:ind w:left="5040" w:hanging="360"/>
      </w:pPr>
      <w:rPr>
        <w:rFonts w:ascii="Symbol" w:hAnsi="Symbol" w:cs="Symbol" w:hint="default"/>
      </w:rPr>
    </w:lvl>
    <w:lvl w:ilvl="7" w:tplc="69F0A3B4">
      <w:start w:val="1"/>
      <w:numFmt w:val="bullet"/>
      <w:lvlText w:val="o"/>
      <w:lvlJc w:val="left"/>
      <w:pPr>
        <w:ind w:left="5760" w:hanging="360"/>
      </w:pPr>
      <w:rPr>
        <w:rFonts w:ascii="Courier New" w:hAnsi="Courier New" w:cs="Courier New" w:hint="default"/>
      </w:rPr>
    </w:lvl>
    <w:lvl w:ilvl="8" w:tplc="D5DCD2F0">
      <w:start w:val="1"/>
      <w:numFmt w:val="bullet"/>
      <w:lvlText w:val=""/>
      <w:lvlJc w:val="left"/>
      <w:pPr>
        <w:ind w:left="6480" w:hanging="360"/>
      </w:pPr>
      <w:rPr>
        <w:rFonts w:ascii="Wingdings" w:hAnsi="Wingdings" w:cs="Wingdings" w:hint="default"/>
      </w:rPr>
    </w:lvl>
  </w:abstractNum>
  <w:abstractNum w:abstractNumId="5" w15:restartNumberingAfterBreak="0">
    <w:nsid w:val="12603085"/>
    <w:multiLevelType w:val="hybridMultilevel"/>
    <w:tmpl w:val="4148C7A4"/>
    <w:lvl w:ilvl="0" w:tplc="7E5AAF58">
      <w:start w:val="1"/>
      <w:numFmt w:val="decimal"/>
      <w:lvlText w:val="%1."/>
      <w:lvlJc w:val="left"/>
      <w:pPr>
        <w:ind w:left="720" w:hanging="360"/>
      </w:pPr>
      <w:rPr>
        <w:rFonts w:ascii="Arial" w:hAnsi="Arial" w:cs="Arial" w:hint="default"/>
        <w:sz w:val="18"/>
        <w:szCs w:val="18"/>
      </w:rPr>
    </w:lvl>
    <w:lvl w:ilvl="1" w:tplc="54FC9C04">
      <w:start w:val="1"/>
      <w:numFmt w:val="decimal"/>
      <w:lvlText w:val="%2."/>
      <w:lvlJc w:val="left"/>
      <w:pPr>
        <w:ind w:left="1440" w:hanging="360"/>
      </w:pPr>
    </w:lvl>
    <w:lvl w:ilvl="2" w:tplc="C5F27DBE">
      <w:start w:val="1"/>
      <w:numFmt w:val="decimal"/>
      <w:lvlText w:val="%3."/>
      <w:lvlJc w:val="left"/>
      <w:pPr>
        <w:ind w:left="2160" w:hanging="360"/>
      </w:pPr>
    </w:lvl>
    <w:lvl w:ilvl="3" w:tplc="76749C92">
      <w:start w:val="1"/>
      <w:numFmt w:val="decimal"/>
      <w:lvlText w:val="%4."/>
      <w:lvlJc w:val="left"/>
      <w:pPr>
        <w:ind w:left="2880" w:hanging="360"/>
      </w:pPr>
    </w:lvl>
    <w:lvl w:ilvl="4" w:tplc="0CA683C2">
      <w:start w:val="1"/>
      <w:numFmt w:val="decimal"/>
      <w:lvlText w:val="%5."/>
      <w:lvlJc w:val="left"/>
      <w:pPr>
        <w:ind w:left="3600" w:hanging="360"/>
      </w:pPr>
    </w:lvl>
    <w:lvl w:ilvl="5" w:tplc="290AAFCE">
      <w:start w:val="1"/>
      <w:numFmt w:val="decimal"/>
      <w:lvlText w:val="%6."/>
      <w:lvlJc w:val="left"/>
      <w:pPr>
        <w:ind w:left="4320" w:hanging="360"/>
      </w:pPr>
    </w:lvl>
    <w:lvl w:ilvl="6" w:tplc="F31ACEE8">
      <w:start w:val="1"/>
      <w:numFmt w:val="decimal"/>
      <w:lvlText w:val="%7."/>
      <w:lvlJc w:val="left"/>
      <w:pPr>
        <w:ind w:left="5040" w:hanging="360"/>
      </w:pPr>
    </w:lvl>
    <w:lvl w:ilvl="7" w:tplc="43660D72">
      <w:start w:val="1"/>
      <w:numFmt w:val="decimal"/>
      <w:lvlText w:val="%8."/>
      <w:lvlJc w:val="left"/>
      <w:pPr>
        <w:ind w:left="5760" w:hanging="360"/>
      </w:pPr>
    </w:lvl>
    <w:lvl w:ilvl="8" w:tplc="5276CB02">
      <w:start w:val="1"/>
      <w:numFmt w:val="decimal"/>
      <w:lvlText w:val="%9."/>
      <w:lvlJc w:val="left"/>
      <w:pPr>
        <w:ind w:left="6480" w:hanging="360"/>
      </w:pPr>
    </w:lvl>
  </w:abstractNum>
  <w:abstractNum w:abstractNumId="6" w15:restartNumberingAfterBreak="0">
    <w:nsid w:val="18565B44"/>
    <w:multiLevelType w:val="hybridMultilevel"/>
    <w:tmpl w:val="4A562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F709CB"/>
    <w:multiLevelType w:val="hybridMultilevel"/>
    <w:tmpl w:val="A1A84B76"/>
    <w:lvl w:ilvl="0" w:tplc="4014CC30">
      <w:start w:val="1"/>
      <w:numFmt w:val="bullet"/>
      <w:lvlText w:val=""/>
      <w:lvlJc w:val="left"/>
      <w:pPr>
        <w:ind w:left="720" w:hanging="360"/>
      </w:pPr>
      <w:rPr>
        <w:rFonts w:ascii="Symbol" w:hAnsi="Symbol" w:cs="Symbol" w:hint="default"/>
        <w:sz w:val="24"/>
        <w:szCs w:val="24"/>
      </w:rPr>
    </w:lvl>
    <w:lvl w:ilvl="1" w:tplc="F8CC5C08">
      <w:start w:val="1"/>
      <w:numFmt w:val="bullet"/>
      <w:lvlText w:val="o"/>
      <w:lvlJc w:val="left"/>
      <w:pPr>
        <w:ind w:left="1440" w:hanging="360"/>
      </w:pPr>
      <w:rPr>
        <w:rFonts w:ascii="Courier New" w:hAnsi="Courier New" w:cs="Courier New" w:hint="default"/>
      </w:rPr>
    </w:lvl>
    <w:lvl w:ilvl="2" w:tplc="2A72C848">
      <w:start w:val="1"/>
      <w:numFmt w:val="bullet"/>
      <w:lvlText w:val=""/>
      <w:lvlJc w:val="left"/>
      <w:pPr>
        <w:ind w:left="2160" w:hanging="360"/>
      </w:pPr>
      <w:rPr>
        <w:rFonts w:ascii="Wingdings" w:hAnsi="Wingdings" w:cs="Wingdings" w:hint="default"/>
      </w:rPr>
    </w:lvl>
    <w:lvl w:ilvl="3" w:tplc="0C741E36">
      <w:start w:val="1"/>
      <w:numFmt w:val="bullet"/>
      <w:lvlText w:val=""/>
      <w:lvlJc w:val="left"/>
      <w:pPr>
        <w:ind w:left="2880" w:hanging="360"/>
      </w:pPr>
      <w:rPr>
        <w:rFonts w:ascii="Symbol" w:hAnsi="Symbol" w:cs="Symbol" w:hint="default"/>
      </w:rPr>
    </w:lvl>
    <w:lvl w:ilvl="4" w:tplc="82A436BE">
      <w:start w:val="1"/>
      <w:numFmt w:val="bullet"/>
      <w:lvlText w:val="o"/>
      <w:lvlJc w:val="left"/>
      <w:pPr>
        <w:ind w:left="3600" w:hanging="360"/>
      </w:pPr>
      <w:rPr>
        <w:rFonts w:ascii="Courier New" w:hAnsi="Courier New" w:cs="Courier New" w:hint="default"/>
      </w:rPr>
    </w:lvl>
    <w:lvl w:ilvl="5" w:tplc="705E6304">
      <w:start w:val="1"/>
      <w:numFmt w:val="bullet"/>
      <w:lvlText w:val=""/>
      <w:lvlJc w:val="left"/>
      <w:pPr>
        <w:ind w:left="4320" w:hanging="360"/>
      </w:pPr>
      <w:rPr>
        <w:rFonts w:ascii="Wingdings" w:hAnsi="Wingdings" w:cs="Wingdings" w:hint="default"/>
      </w:rPr>
    </w:lvl>
    <w:lvl w:ilvl="6" w:tplc="19E245A8">
      <w:start w:val="1"/>
      <w:numFmt w:val="bullet"/>
      <w:lvlText w:val=""/>
      <w:lvlJc w:val="left"/>
      <w:pPr>
        <w:ind w:left="5040" w:hanging="360"/>
      </w:pPr>
      <w:rPr>
        <w:rFonts w:ascii="Symbol" w:hAnsi="Symbol" w:cs="Symbol" w:hint="default"/>
      </w:rPr>
    </w:lvl>
    <w:lvl w:ilvl="7" w:tplc="C15C6388">
      <w:start w:val="1"/>
      <w:numFmt w:val="bullet"/>
      <w:lvlText w:val="o"/>
      <w:lvlJc w:val="left"/>
      <w:pPr>
        <w:ind w:left="5760" w:hanging="360"/>
      </w:pPr>
      <w:rPr>
        <w:rFonts w:ascii="Courier New" w:hAnsi="Courier New" w:cs="Courier New" w:hint="default"/>
      </w:rPr>
    </w:lvl>
    <w:lvl w:ilvl="8" w:tplc="CC02146C">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D775726"/>
    <w:multiLevelType w:val="hybridMultilevel"/>
    <w:tmpl w:val="40B83BC0"/>
    <w:lvl w:ilvl="0" w:tplc="B38CA792">
      <w:start w:val="1"/>
      <w:numFmt w:val="bullet"/>
      <w:lvlText w:val=""/>
      <w:lvlJc w:val="left"/>
      <w:pPr>
        <w:ind w:left="720" w:hanging="360"/>
      </w:pPr>
      <w:rPr>
        <w:rFonts w:ascii="Symbol" w:hAnsi="Symbol" w:cs="Symbol" w:hint="default"/>
        <w:sz w:val="18"/>
        <w:szCs w:val="18"/>
      </w:rPr>
    </w:lvl>
    <w:lvl w:ilvl="1" w:tplc="3294D218">
      <w:start w:val="1"/>
      <w:numFmt w:val="bullet"/>
      <w:lvlText w:val="o"/>
      <w:lvlJc w:val="left"/>
      <w:pPr>
        <w:ind w:left="1440" w:hanging="360"/>
      </w:pPr>
      <w:rPr>
        <w:rFonts w:ascii="Courier New" w:hAnsi="Courier New" w:cs="Courier New" w:hint="default"/>
      </w:rPr>
    </w:lvl>
    <w:lvl w:ilvl="2" w:tplc="69A2DF88">
      <w:start w:val="1"/>
      <w:numFmt w:val="bullet"/>
      <w:lvlText w:val=""/>
      <w:lvlJc w:val="left"/>
      <w:pPr>
        <w:ind w:left="2160" w:hanging="360"/>
      </w:pPr>
      <w:rPr>
        <w:rFonts w:ascii="Wingdings" w:hAnsi="Wingdings" w:cs="Wingdings" w:hint="default"/>
      </w:rPr>
    </w:lvl>
    <w:lvl w:ilvl="3" w:tplc="23365A72">
      <w:start w:val="1"/>
      <w:numFmt w:val="bullet"/>
      <w:lvlText w:val=""/>
      <w:lvlJc w:val="left"/>
      <w:pPr>
        <w:ind w:left="2880" w:hanging="360"/>
      </w:pPr>
      <w:rPr>
        <w:rFonts w:ascii="Symbol" w:hAnsi="Symbol" w:cs="Symbol" w:hint="default"/>
      </w:rPr>
    </w:lvl>
    <w:lvl w:ilvl="4" w:tplc="5B0077FA">
      <w:start w:val="1"/>
      <w:numFmt w:val="bullet"/>
      <w:lvlText w:val="o"/>
      <w:lvlJc w:val="left"/>
      <w:pPr>
        <w:ind w:left="3600" w:hanging="360"/>
      </w:pPr>
      <w:rPr>
        <w:rFonts w:ascii="Courier New" w:hAnsi="Courier New" w:cs="Courier New" w:hint="default"/>
      </w:rPr>
    </w:lvl>
    <w:lvl w:ilvl="5" w:tplc="4E36E73E">
      <w:start w:val="1"/>
      <w:numFmt w:val="bullet"/>
      <w:lvlText w:val=""/>
      <w:lvlJc w:val="left"/>
      <w:pPr>
        <w:ind w:left="4320" w:hanging="360"/>
      </w:pPr>
      <w:rPr>
        <w:rFonts w:ascii="Wingdings" w:hAnsi="Wingdings" w:cs="Wingdings" w:hint="default"/>
      </w:rPr>
    </w:lvl>
    <w:lvl w:ilvl="6" w:tplc="DFA09142">
      <w:start w:val="1"/>
      <w:numFmt w:val="bullet"/>
      <w:lvlText w:val=""/>
      <w:lvlJc w:val="left"/>
      <w:pPr>
        <w:ind w:left="5040" w:hanging="360"/>
      </w:pPr>
      <w:rPr>
        <w:rFonts w:ascii="Symbol" w:hAnsi="Symbol" w:cs="Symbol" w:hint="default"/>
      </w:rPr>
    </w:lvl>
    <w:lvl w:ilvl="7" w:tplc="3D94A914">
      <w:start w:val="1"/>
      <w:numFmt w:val="bullet"/>
      <w:lvlText w:val="o"/>
      <w:lvlJc w:val="left"/>
      <w:pPr>
        <w:ind w:left="5760" w:hanging="360"/>
      </w:pPr>
      <w:rPr>
        <w:rFonts w:ascii="Courier New" w:hAnsi="Courier New" w:cs="Courier New" w:hint="default"/>
      </w:rPr>
    </w:lvl>
    <w:lvl w:ilvl="8" w:tplc="ED4E89C0">
      <w:start w:val="1"/>
      <w:numFmt w:val="bullet"/>
      <w:lvlText w:val=""/>
      <w:lvlJc w:val="left"/>
      <w:pPr>
        <w:ind w:left="6480" w:hanging="360"/>
      </w:pPr>
      <w:rPr>
        <w:rFonts w:ascii="Wingdings" w:hAnsi="Wingdings" w:cs="Wingdings" w:hint="default"/>
      </w:rPr>
    </w:lvl>
  </w:abstractNum>
  <w:abstractNum w:abstractNumId="1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2EE24B0B"/>
    <w:multiLevelType w:val="hybridMultilevel"/>
    <w:tmpl w:val="680CFA68"/>
    <w:lvl w:ilvl="0" w:tplc="1A408300">
      <w:start w:val="1"/>
      <w:numFmt w:val="bullet"/>
      <w:lvlText w:val=""/>
      <w:lvlJc w:val="left"/>
      <w:pPr>
        <w:ind w:left="720" w:hanging="360"/>
      </w:pPr>
      <w:rPr>
        <w:rFonts w:ascii="Symbol" w:hAnsi="Symbol" w:cs="Symbol" w:hint="default"/>
        <w:sz w:val="18"/>
        <w:szCs w:val="18"/>
      </w:rPr>
    </w:lvl>
    <w:lvl w:ilvl="1" w:tplc="2146C988">
      <w:start w:val="1"/>
      <w:numFmt w:val="bullet"/>
      <w:lvlText w:val="o"/>
      <w:lvlJc w:val="left"/>
      <w:pPr>
        <w:ind w:left="1440" w:hanging="360"/>
      </w:pPr>
      <w:rPr>
        <w:rFonts w:ascii="Courier New" w:hAnsi="Courier New" w:cs="Courier New" w:hint="default"/>
      </w:rPr>
    </w:lvl>
    <w:lvl w:ilvl="2" w:tplc="DA048B30">
      <w:start w:val="1"/>
      <w:numFmt w:val="bullet"/>
      <w:lvlText w:val=""/>
      <w:lvlJc w:val="left"/>
      <w:pPr>
        <w:ind w:left="2160" w:hanging="360"/>
      </w:pPr>
      <w:rPr>
        <w:rFonts w:ascii="Wingdings" w:hAnsi="Wingdings" w:cs="Wingdings" w:hint="default"/>
      </w:rPr>
    </w:lvl>
    <w:lvl w:ilvl="3" w:tplc="3D46F3BC">
      <w:start w:val="1"/>
      <w:numFmt w:val="bullet"/>
      <w:lvlText w:val=""/>
      <w:lvlJc w:val="left"/>
      <w:pPr>
        <w:ind w:left="2880" w:hanging="360"/>
      </w:pPr>
      <w:rPr>
        <w:rFonts w:ascii="Symbol" w:hAnsi="Symbol" w:cs="Symbol" w:hint="default"/>
      </w:rPr>
    </w:lvl>
    <w:lvl w:ilvl="4" w:tplc="FD147688">
      <w:start w:val="1"/>
      <w:numFmt w:val="bullet"/>
      <w:lvlText w:val="o"/>
      <w:lvlJc w:val="left"/>
      <w:pPr>
        <w:ind w:left="3600" w:hanging="360"/>
      </w:pPr>
      <w:rPr>
        <w:rFonts w:ascii="Courier New" w:hAnsi="Courier New" w:cs="Courier New" w:hint="default"/>
      </w:rPr>
    </w:lvl>
    <w:lvl w:ilvl="5" w:tplc="D4F07334">
      <w:start w:val="1"/>
      <w:numFmt w:val="bullet"/>
      <w:lvlText w:val=""/>
      <w:lvlJc w:val="left"/>
      <w:pPr>
        <w:ind w:left="4320" w:hanging="360"/>
      </w:pPr>
      <w:rPr>
        <w:rFonts w:ascii="Wingdings" w:hAnsi="Wingdings" w:cs="Wingdings" w:hint="default"/>
      </w:rPr>
    </w:lvl>
    <w:lvl w:ilvl="6" w:tplc="08FE45A2">
      <w:start w:val="1"/>
      <w:numFmt w:val="bullet"/>
      <w:lvlText w:val=""/>
      <w:lvlJc w:val="left"/>
      <w:pPr>
        <w:ind w:left="5040" w:hanging="360"/>
      </w:pPr>
      <w:rPr>
        <w:rFonts w:ascii="Symbol" w:hAnsi="Symbol" w:cs="Symbol" w:hint="default"/>
      </w:rPr>
    </w:lvl>
    <w:lvl w:ilvl="7" w:tplc="A5A06798">
      <w:start w:val="1"/>
      <w:numFmt w:val="bullet"/>
      <w:lvlText w:val="o"/>
      <w:lvlJc w:val="left"/>
      <w:pPr>
        <w:ind w:left="5760" w:hanging="360"/>
      </w:pPr>
      <w:rPr>
        <w:rFonts w:ascii="Courier New" w:hAnsi="Courier New" w:cs="Courier New" w:hint="default"/>
      </w:rPr>
    </w:lvl>
    <w:lvl w:ilvl="8" w:tplc="8FC0669A">
      <w:start w:val="1"/>
      <w:numFmt w:val="bullet"/>
      <w:lvlText w:val=""/>
      <w:lvlJc w:val="left"/>
      <w:pPr>
        <w:ind w:left="6480" w:hanging="360"/>
      </w:pPr>
      <w:rPr>
        <w:rFonts w:ascii="Wingdings" w:hAnsi="Wingdings" w:cs="Wingdings" w:hint="default"/>
      </w:rPr>
    </w:lvl>
  </w:abstractNum>
  <w:abstractNum w:abstractNumId="12" w15:restartNumberingAfterBreak="0">
    <w:nsid w:val="321C06BA"/>
    <w:multiLevelType w:val="hybridMultilevel"/>
    <w:tmpl w:val="79901DCE"/>
    <w:lvl w:ilvl="0" w:tplc="B150EF84">
      <w:start w:val="1"/>
      <w:numFmt w:val="bullet"/>
      <w:lvlText w:val=""/>
      <w:lvlJc w:val="left"/>
      <w:pPr>
        <w:ind w:left="720" w:hanging="360"/>
      </w:pPr>
      <w:rPr>
        <w:rFonts w:ascii="Symbol" w:hAnsi="Symbol" w:cs="Symbol" w:hint="default"/>
        <w:sz w:val="24"/>
        <w:szCs w:val="24"/>
      </w:rPr>
    </w:lvl>
    <w:lvl w:ilvl="1" w:tplc="1EE233CC">
      <w:start w:val="1"/>
      <w:numFmt w:val="bullet"/>
      <w:lvlText w:val="o"/>
      <w:lvlJc w:val="left"/>
      <w:pPr>
        <w:ind w:left="1440" w:hanging="360"/>
      </w:pPr>
      <w:rPr>
        <w:rFonts w:ascii="Courier New" w:hAnsi="Courier New" w:cs="Courier New" w:hint="default"/>
      </w:rPr>
    </w:lvl>
    <w:lvl w:ilvl="2" w:tplc="A1DE2EAC">
      <w:start w:val="1"/>
      <w:numFmt w:val="bullet"/>
      <w:lvlText w:val=""/>
      <w:lvlJc w:val="left"/>
      <w:pPr>
        <w:ind w:left="2160" w:hanging="360"/>
      </w:pPr>
      <w:rPr>
        <w:rFonts w:ascii="Wingdings" w:hAnsi="Wingdings" w:cs="Wingdings" w:hint="default"/>
      </w:rPr>
    </w:lvl>
    <w:lvl w:ilvl="3" w:tplc="FD22CC2E">
      <w:start w:val="1"/>
      <w:numFmt w:val="bullet"/>
      <w:lvlText w:val=""/>
      <w:lvlJc w:val="left"/>
      <w:pPr>
        <w:ind w:left="2880" w:hanging="360"/>
      </w:pPr>
      <w:rPr>
        <w:rFonts w:ascii="Symbol" w:hAnsi="Symbol" w:cs="Symbol" w:hint="default"/>
      </w:rPr>
    </w:lvl>
    <w:lvl w:ilvl="4" w:tplc="92789DC4">
      <w:start w:val="1"/>
      <w:numFmt w:val="bullet"/>
      <w:lvlText w:val="o"/>
      <w:lvlJc w:val="left"/>
      <w:pPr>
        <w:ind w:left="3600" w:hanging="360"/>
      </w:pPr>
      <w:rPr>
        <w:rFonts w:ascii="Courier New" w:hAnsi="Courier New" w:cs="Courier New" w:hint="default"/>
      </w:rPr>
    </w:lvl>
    <w:lvl w:ilvl="5" w:tplc="ED4AB5E8">
      <w:start w:val="1"/>
      <w:numFmt w:val="bullet"/>
      <w:lvlText w:val=""/>
      <w:lvlJc w:val="left"/>
      <w:pPr>
        <w:ind w:left="4320" w:hanging="360"/>
      </w:pPr>
      <w:rPr>
        <w:rFonts w:ascii="Wingdings" w:hAnsi="Wingdings" w:cs="Wingdings" w:hint="default"/>
      </w:rPr>
    </w:lvl>
    <w:lvl w:ilvl="6" w:tplc="F51609EE">
      <w:start w:val="1"/>
      <w:numFmt w:val="bullet"/>
      <w:lvlText w:val=""/>
      <w:lvlJc w:val="left"/>
      <w:pPr>
        <w:ind w:left="5040" w:hanging="360"/>
      </w:pPr>
      <w:rPr>
        <w:rFonts w:ascii="Symbol" w:hAnsi="Symbol" w:cs="Symbol" w:hint="default"/>
      </w:rPr>
    </w:lvl>
    <w:lvl w:ilvl="7" w:tplc="68EE09FA">
      <w:start w:val="1"/>
      <w:numFmt w:val="bullet"/>
      <w:lvlText w:val="o"/>
      <w:lvlJc w:val="left"/>
      <w:pPr>
        <w:ind w:left="5760" w:hanging="360"/>
      </w:pPr>
      <w:rPr>
        <w:rFonts w:ascii="Courier New" w:hAnsi="Courier New" w:cs="Courier New" w:hint="default"/>
      </w:rPr>
    </w:lvl>
    <w:lvl w:ilvl="8" w:tplc="FE7C85B8">
      <w:start w:val="1"/>
      <w:numFmt w:val="bullet"/>
      <w:lvlText w:val=""/>
      <w:lvlJc w:val="left"/>
      <w:pPr>
        <w:ind w:left="6480" w:hanging="360"/>
      </w:pPr>
      <w:rPr>
        <w:rFonts w:ascii="Wingdings" w:hAnsi="Wingdings" w:cs="Wingdings" w:hint="default"/>
      </w:rPr>
    </w:lvl>
  </w:abstractNum>
  <w:abstractNum w:abstractNumId="13" w15:restartNumberingAfterBreak="0">
    <w:nsid w:val="3878190A"/>
    <w:multiLevelType w:val="hybridMultilevel"/>
    <w:tmpl w:val="A042B10C"/>
    <w:lvl w:ilvl="0" w:tplc="4989687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5673548"/>
    <w:multiLevelType w:val="hybridMultilevel"/>
    <w:tmpl w:val="B44E98F8"/>
    <w:lvl w:ilvl="0" w:tplc="D65E7472">
      <w:start w:val="1"/>
      <w:numFmt w:val="bullet"/>
      <w:lvlText w:val=""/>
      <w:lvlJc w:val="left"/>
      <w:pPr>
        <w:ind w:left="720" w:hanging="360"/>
      </w:pPr>
      <w:rPr>
        <w:rFonts w:ascii="Symbol" w:hAnsi="Symbol" w:cs="Symbol" w:hint="default"/>
        <w:sz w:val="18"/>
        <w:szCs w:val="18"/>
      </w:rPr>
    </w:lvl>
    <w:lvl w:ilvl="1" w:tplc="A94A23DC">
      <w:start w:val="1"/>
      <w:numFmt w:val="bullet"/>
      <w:lvlText w:val="o"/>
      <w:lvlJc w:val="left"/>
      <w:pPr>
        <w:ind w:left="1440" w:hanging="360"/>
      </w:pPr>
      <w:rPr>
        <w:rFonts w:ascii="Courier New" w:hAnsi="Courier New" w:cs="Courier New" w:hint="default"/>
      </w:rPr>
    </w:lvl>
    <w:lvl w:ilvl="2" w:tplc="239C5ED2">
      <w:start w:val="1"/>
      <w:numFmt w:val="bullet"/>
      <w:lvlText w:val=""/>
      <w:lvlJc w:val="left"/>
      <w:pPr>
        <w:ind w:left="2160" w:hanging="360"/>
      </w:pPr>
      <w:rPr>
        <w:rFonts w:ascii="Wingdings" w:hAnsi="Wingdings" w:cs="Wingdings" w:hint="default"/>
      </w:rPr>
    </w:lvl>
    <w:lvl w:ilvl="3" w:tplc="FD1CC082">
      <w:start w:val="1"/>
      <w:numFmt w:val="bullet"/>
      <w:lvlText w:val=""/>
      <w:lvlJc w:val="left"/>
      <w:pPr>
        <w:ind w:left="2880" w:hanging="360"/>
      </w:pPr>
      <w:rPr>
        <w:rFonts w:ascii="Symbol" w:hAnsi="Symbol" w:cs="Symbol" w:hint="default"/>
      </w:rPr>
    </w:lvl>
    <w:lvl w:ilvl="4" w:tplc="CF243A18">
      <w:start w:val="1"/>
      <w:numFmt w:val="bullet"/>
      <w:lvlText w:val="o"/>
      <w:lvlJc w:val="left"/>
      <w:pPr>
        <w:ind w:left="3600" w:hanging="360"/>
      </w:pPr>
      <w:rPr>
        <w:rFonts w:ascii="Courier New" w:hAnsi="Courier New" w:cs="Courier New" w:hint="default"/>
      </w:rPr>
    </w:lvl>
    <w:lvl w:ilvl="5" w:tplc="286E8338">
      <w:start w:val="1"/>
      <w:numFmt w:val="bullet"/>
      <w:lvlText w:val=""/>
      <w:lvlJc w:val="left"/>
      <w:pPr>
        <w:ind w:left="4320" w:hanging="360"/>
      </w:pPr>
      <w:rPr>
        <w:rFonts w:ascii="Wingdings" w:hAnsi="Wingdings" w:cs="Wingdings" w:hint="default"/>
      </w:rPr>
    </w:lvl>
    <w:lvl w:ilvl="6" w:tplc="6A86183E">
      <w:start w:val="1"/>
      <w:numFmt w:val="bullet"/>
      <w:lvlText w:val=""/>
      <w:lvlJc w:val="left"/>
      <w:pPr>
        <w:ind w:left="5040" w:hanging="360"/>
      </w:pPr>
      <w:rPr>
        <w:rFonts w:ascii="Symbol" w:hAnsi="Symbol" w:cs="Symbol" w:hint="default"/>
      </w:rPr>
    </w:lvl>
    <w:lvl w:ilvl="7" w:tplc="75800A66">
      <w:start w:val="1"/>
      <w:numFmt w:val="bullet"/>
      <w:lvlText w:val="o"/>
      <w:lvlJc w:val="left"/>
      <w:pPr>
        <w:ind w:left="5760" w:hanging="360"/>
      </w:pPr>
      <w:rPr>
        <w:rFonts w:ascii="Courier New" w:hAnsi="Courier New" w:cs="Courier New" w:hint="default"/>
      </w:rPr>
    </w:lvl>
    <w:lvl w:ilvl="8" w:tplc="4D9E06AC">
      <w:start w:val="1"/>
      <w:numFmt w:val="bullet"/>
      <w:lvlText w:val=""/>
      <w:lvlJc w:val="left"/>
      <w:pPr>
        <w:ind w:left="6480" w:hanging="360"/>
      </w:pPr>
      <w:rPr>
        <w:rFonts w:ascii="Wingdings" w:hAnsi="Wingdings" w:cs="Wingdings" w:hint="default"/>
      </w:rPr>
    </w:lvl>
  </w:abstractNum>
  <w:abstractNum w:abstractNumId="15" w15:restartNumberingAfterBreak="0">
    <w:nsid w:val="47D878A9"/>
    <w:multiLevelType w:val="hybridMultilevel"/>
    <w:tmpl w:val="7F488936"/>
    <w:lvl w:ilvl="0" w:tplc="76284380">
      <w:start w:val="1"/>
      <w:numFmt w:val="bullet"/>
      <w:lvlText w:val=""/>
      <w:lvlJc w:val="left"/>
      <w:pPr>
        <w:ind w:left="720" w:hanging="360"/>
      </w:pPr>
      <w:rPr>
        <w:rFonts w:ascii="Symbol" w:hAnsi="Symbol" w:cs="Symbol" w:hint="default"/>
        <w:sz w:val="18"/>
        <w:szCs w:val="18"/>
      </w:rPr>
    </w:lvl>
    <w:lvl w:ilvl="1" w:tplc="155E263C">
      <w:start w:val="1"/>
      <w:numFmt w:val="bullet"/>
      <w:lvlText w:val="o"/>
      <w:lvlJc w:val="left"/>
      <w:pPr>
        <w:ind w:left="1440" w:hanging="360"/>
      </w:pPr>
      <w:rPr>
        <w:rFonts w:ascii="Courier New" w:hAnsi="Courier New" w:cs="Courier New" w:hint="default"/>
      </w:rPr>
    </w:lvl>
    <w:lvl w:ilvl="2" w:tplc="29C6DE80">
      <w:start w:val="1"/>
      <w:numFmt w:val="bullet"/>
      <w:lvlText w:val=""/>
      <w:lvlJc w:val="left"/>
      <w:pPr>
        <w:ind w:left="2160" w:hanging="360"/>
      </w:pPr>
      <w:rPr>
        <w:rFonts w:ascii="Wingdings" w:hAnsi="Wingdings" w:cs="Wingdings" w:hint="default"/>
      </w:rPr>
    </w:lvl>
    <w:lvl w:ilvl="3" w:tplc="68F05CE8">
      <w:start w:val="1"/>
      <w:numFmt w:val="bullet"/>
      <w:lvlText w:val=""/>
      <w:lvlJc w:val="left"/>
      <w:pPr>
        <w:ind w:left="2880" w:hanging="360"/>
      </w:pPr>
      <w:rPr>
        <w:rFonts w:ascii="Symbol" w:hAnsi="Symbol" w:cs="Symbol" w:hint="default"/>
      </w:rPr>
    </w:lvl>
    <w:lvl w:ilvl="4" w:tplc="C74E827E">
      <w:start w:val="1"/>
      <w:numFmt w:val="bullet"/>
      <w:lvlText w:val="o"/>
      <w:lvlJc w:val="left"/>
      <w:pPr>
        <w:ind w:left="3600" w:hanging="360"/>
      </w:pPr>
      <w:rPr>
        <w:rFonts w:ascii="Courier New" w:hAnsi="Courier New" w:cs="Courier New" w:hint="default"/>
      </w:rPr>
    </w:lvl>
    <w:lvl w:ilvl="5" w:tplc="AF32BF1A">
      <w:start w:val="1"/>
      <w:numFmt w:val="bullet"/>
      <w:lvlText w:val=""/>
      <w:lvlJc w:val="left"/>
      <w:pPr>
        <w:ind w:left="4320" w:hanging="360"/>
      </w:pPr>
      <w:rPr>
        <w:rFonts w:ascii="Wingdings" w:hAnsi="Wingdings" w:cs="Wingdings" w:hint="default"/>
      </w:rPr>
    </w:lvl>
    <w:lvl w:ilvl="6" w:tplc="BA3AD762">
      <w:start w:val="1"/>
      <w:numFmt w:val="bullet"/>
      <w:lvlText w:val=""/>
      <w:lvlJc w:val="left"/>
      <w:pPr>
        <w:ind w:left="5040" w:hanging="360"/>
      </w:pPr>
      <w:rPr>
        <w:rFonts w:ascii="Symbol" w:hAnsi="Symbol" w:cs="Symbol" w:hint="default"/>
      </w:rPr>
    </w:lvl>
    <w:lvl w:ilvl="7" w:tplc="5FDA866C">
      <w:start w:val="1"/>
      <w:numFmt w:val="bullet"/>
      <w:lvlText w:val="o"/>
      <w:lvlJc w:val="left"/>
      <w:pPr>
        <w:ind w:left="5760" w:hanging="360"/>
      </w:pPr>
      <w:rPr>
        <w:rFonts w:ascii="Courier New" w:hAnsi="Courier New" w:cs="Courier New" w:hint="default"/>
      </w:rPr>
    </w:lvl>
    <w:lvl w:ilvl="8" w:tplc="78D860E0">
      <w:start w:val="1"/>
      <w:numFmt w:val="bullet"/>
      <w:lvlText w:val=""/>
      <w:lvlJc w:val="left"/>
      <w:pPr>
        <w:ind w:left="6480" w:hanging="360"/>
      </w:pPr>
      <w:rPr>
        <w:rFonts w:ascii="Wingdings" w:hAnsi="Wingdings" w:cs="Wingdings" w:hint="default"/>
      </w:rPr>
    </w:lvl>
  </w:abstractNum>
  <w:abstractNum w:abstractNumId="16" w15:restartNumberingAfterBreak="0">
    <w:nsid w:val="47FB1BB4"/>
    <w:multiLevelType w:val="hybridMultilevel"/>
    <w:tmpl w:val="011C0222"/>
    <w:lvl w:ilvl="0" w:tplc="3A5EA056">
      <w:start w:val="1"/>
      <w:numFmt w:val="bullet"/>
      <w:lvlText w:val=""/>
      <w:lvlJc w:val="left"/>
      <w:pPr>
        <w:ind w:left="720" w:hanging="360"/>
      </w:pPr>
      <w:rPr>
        <w:rFonts w:ascii="Symbol" w:hAnsi="Symbol" w:cs="Symbol" w:hint="default"/>
        <w:sz w:val="24"/>
        <w:szCs w:val="24"/>
      </w:rPr>
    </w:lvl>
    <w:lvl w:ilvl="1" w:tplc="75B88F98">
      <w:start w:val="1"/>
      <w:numFmt w:val="bullet"/>
      <w:lvlText w:val="o"/>
      <w:lvlJc w:val="left"/>
      <w:pPr>
        <w:ind w:left="1440" w:hanging="360"/>
      </w:pPr>
      <w:rPr>
        <w:rFonts w:ascii="Courier New" w:hAnsi="Courier New" w:cs="Courier New" w:hint="default"/>
      </w:rPr>
    </w:lvl>
    <w:lvl w:ilvl="2" w:tplc="2936692C">
      <w:start w:val="1"/>
      <w:numFmt w:val="bullet"/>
      <w:lvlText w:val=""/>
      <w:lvlJc w:val="left"/>
      <w:pPr>
        <w:ind w:left="2160" w:hanging="360"/>
      </w:pPr>
      <w:rPr>
        <w:rFonts w:ascii="Wingdings" w:hAnsi="Wingdings" w:cs="Wingdings" w:hint="default"/>
      </w:rPr>
    </w:lvl>
    <w:lvl w:ilvl="3" w:tplc="14D6DBB8">
      <w:start w:val="1"/>
      <w:numFmt w:val="bullet"/>
      <w:lvlText w:val=""/>
      <w:lvlJc w:val="left"/>
      <w:pPr>
        <w:ind w:left="2880" w:hanging="360"/>
      </w:pPr>
      <w:rPr>
        <w:rFonts w:ascii="Symbol" w:hAnsi="Symbol" w:cs="Symbol" w:hint="default"/>
      </w:rPr>
    </w:lvl>
    <w:lvl w:ilvl="4" w:tplc="A5E60AAE">
      <w:start w:val="1"/>
      <w:numFmt w:val="bullet"/>
      <w:lvlText w:val="o"/>
      <w:lvlJc w:val="left"/>
      <w:pPr>
        <w:ind w:left="3600" w:hanging="360"/>
      </w:pPr>
      <w:rPr>
        <w:rFonts w:ascii="Courier New" w:hAnsi="Courier New" w:cs="Courier New" w:hint="default"/>
      </w:rPr>
    </w:lvl>
    <w:lvl w:ilvl="5" w:tplc="0DFA78C6">
      <w:start w:val="1"/>
      <w:numFmt w:val="bullet"/>
      <w:lvlText w:val=""/>
      <w:lvlJc w:val="left"/>
      <w:pPr>
        <w:ind w:left="4320" w:hanging="360"/>
      </w:pPr>
      <w:rPr>
        <w:rFonts w:ascii="Wingdings" w:hAnsi="Wingdings" w:cs="Wingdings" w:hint="default"/>
      </w:rPr>
    </w:lvl>
    <w:lvl w:ilvl="6" w:tplc="DF7C1B2A">
      <w:start w:val="1"/>
      <w:numFmt w:val="bullet"/>
      <w:lvlText w:val=""/>
      <w:lvlJc w:val="left"/>
      <w:pPr>
        <w:ind w:left="5040" w:hanging="360"/>
      </w:pPr>
      <w:rPr>
        <w:rFonts w:ascii="Symbol" w:hAnsi="Symbol" w:cs="Symbol" w:hint="default"/>
      </w:rPr>
    </w:lvl>
    <w:lvl w:ilvl="7" w:tplc="620497E4">
      <w:start w:val="1"/>
      <w:numFmt w:val="bullet"/>
      <w:lvlText w:val="o"/>
      <w:lvlJc w:val="left"/>
      <w:pPr>
        <w:ind w:left="5760" w:hanging="360"/>
      </w:pPr>
      <w:rPr>
        <w:rFonts w:ascii="Courier New" w:hAnsi="Courier New" w:cs="Courier New" w:hint="default"/>
      </w:rPr>
    </w:lvl>
    <w:lvl w:ilvl="8" w:tplc="B4721ACE">
      <w:start w:val="1"/>
      <w:numFmt w:val="bullet"/>
      <w:lvlText w:val=""/>
      <w:lvlJc w:val="left"/>
      <w:pPr>
        <w:ind w:left="6480" w:hanging="360"/>
      </w:pPr>
      <w:rPr>
        <w:rFonts w:ascii="Wingdings" w:hAnsi="Wingdings" w:cs="Wingdings" w:hint="default"/>
      </w:rPr>
    </w:lvl>
  </w:abstractNum>
  <w:abstractNum w:abstractNumId="17" w15:restartNumberingAfterBreak="0">
    <w:nsid w:val="49C14857"/>
    <w:multiLevelType w:val="hybridMultilevel"/>
    <w:tmpl w:val="00BA5ED4"/>
    <w:lvl w:ilvl="0" w:tplc="58226F1E">
      <w:start w:val="1"/>
      <w:numFmt w:val="bullet"/>
      <w:lvlText w:val=""/>
      <w:lvlJc w:val="left"/>
      <w:pPr>
        <w:ind w:left="720" w:hanging="360"/>
      </w:pPr>
      <w:rPr>
        <w:rFonts w:ascii="Symbol" w:hAnsi="Symbol" w:cs="Symbol" w:hint="default"/>
        <w:sz w:val="18"/>
        <w:szCs w:val="18"/>
      </w:rPr>
    </w:lvl>
    <w:lvl w:ilvl="1" w:tplc="4502BEC4">
      <w:start w:val="1"/>
      <w:numFmt w:val="bullet"/>
      <w:lvlText w:val="o"/>
      <w:lvlJc w:val="left"/>
      <w:pPr>
        <w:ind w:left="1440" w:hanging="360"/>
      </w:pPr>
      <w:rPr>
        <w:rFonts w:ascii="Courier New" w:hAnsi="Courier New" w:cs="Courier New" w:hint="default"/>
      </w:rPr>
    </w:lvl>
    <w:lvl w:ilvl="2" w:tplc="1602B340">
      <w:start w:val="1"/>
      <w:numFmt w:val="bullet"/>
      <w:lvlText w:val=""/>
      <w:lvlJc w:val="left"/>
      <w:pPr>
        <w:ind w:left="2160" w:hanging="360"/>
      </w:pPr>
      <w:rPr>
        <w:rFonts w:ascii="Wingdings" w:hAnsi="Wingdings" w:cs="Wingdings" w:hint="default"/>
      </w:rPr>
    </w:lvl>
    <w:lvl w:ilvl="3" w:tplc="20C47DCE">
      <w:start w:val="1"/>
      <w:numFmt w:val="bullet"/>
      <w:lvlText w:val=""/>
      <w:lvlJc w:val="left"/>
      <w:pPr>
        <w:ind w:left="2880" w:hanging="360"/>
      </w:pPr>
      <w:rPr>
        <w:rFonts w:ascii="Symbol" w:hAnsi="Symbol" w:cs="Symbol" w:hint="default"/>
      </w:rPr>
    </w:lvl>
    <w:lvl w:ilvl="4" w:tplc="B922F05A">
      <w:start w:val="1"/>
      <w:numFmt w:val="bullet"/>
      <w:lvlText w:val="o"/>
      <w:lvlJc w:val="left"/>
      <w:pPr>
        <w:ind w:left="3600" w:hanging="360"/>
      </w:pPr>
      <w:rPr>
        <w:rFonts w:ascii="Courier New" w:hAnsi="Courier New" w:cs="Courier New" w:hint="default"/>
      </w:rPr>
    </w:lvl>
    <w:lvl w:ilvl="5" w:tplc="6C9E6B5A">
      <w:start w:val="1"/>
      <w:numFmt w:val="bullet"/>
      <w:lvlText w:val=""/>
      <w:lvlJc w:val="left"/>
      <w:pPr>
        <w:ind w:left="4320" w:hanging="360"/>
      </w:pPr>
      <w:rPr>
        <w:rFonts w:ascii="Wingdings" w:hAnsi="Wingdings" w:cs="Wingdings" w:hint="default"/>
      </w:rPr>
    </w:lvl>
    <w:lvl w:ilvl="6" w:tplc="D4CC25BE">
      <w:start w:val="1"/>
      <w:numFmt w:val="bullet"/>
      <w:lvlText w:val=""/>
      <w:lvlJc w:val="left"/>
      <w:pPr>
        <w:ind w:left="5040" w:hanging="360"/>
      </w:pPr>
      <w:rPr>
        <w:rFonts w:ascii="Symbol" w:hAnsi="Symbol" w:cs="Symbol" w:hint="default"/>
      </w:rPr>
    </w:lvl>
    <w:lvl w:ilvl="7" w:tplc="6068E638">
      <w:start w:val="1"/>
      <w:numFmt w:val="bullet"/>
      <w:lvlText w:val="o"/>
      <w:lvlJc w:val="left"/>
      <w:pPr>
        <w:ind w:left="5760" w:hanging="360"/>
      </w:pPr>
      <w:rPr>
        <w:rFonts w:ascii="Courier New" w:hAnsi="Courier New" w:cs="Courier New" w:hint="default"/>
      </w:rPr>
    </w:lvl>
    <w:lvl w:ilvl="8" w:tplc="7040DC82">
      <w:start w:val="1"/>
      <w:numFmt w:val="bullet"/>
      <w:lvlText w:val=""/>
      <w:lvlJc w:val="left"/>
      <w:pPr>
        <w:ind w:left="6480" w:hanging="360"/>
      </w:pPr>
      <w:rPr>
        <w:rFonts w:ascii="Wingdings" w:hAnsi="Wingdings" w:cs="Wingdings" w:hint="default"/>
      </w:rPr>
    </w:lvl>
  </w:abstractNum>
  <w:abstractNum w:abstractNumId="18" w15:restartNumberingAfterBreak="0">
    <w:nsid w:val="4CCF694C"/>
    <w:multiLevelType w:val="hybridMultilevel"/>
    <w:tmpl w:val="BA20CB84"/>
    <w:lvl w:ilvl="0" w:tplc="FEC448C8">
      <w:start w:val="1"/>
      <w:numFmt w:val="bullet"/>
      <w:lvlText w:val=""/>
      <w:lvlJc w:val="left"/>
      <w:pPr>
        <w:ind w:left="720" w:hanging="360"/>
      </w:pPr>
      <w:rPr>
        <w:rFonts w:ascii="Symbol" w:hAnsi="Symbol" w:cs="Symbol" w:hint="default"/>
        <w:sz w:val="18"/>
        <w:szCs w:val="18"/>
      </w:rPr>
    </w:lvl>
    <w:lvl w:ilvl="1" w:tplc="8138AA18">
      <w:start w:val="1"/>
      <w:numFmt w:val="bullet"/>
      <w:lvlText w:val="o"/>
      <w:lvlJc w:val="left"/>
      <w:pPr>
        <w:ind w:left="1440" w:hanging="360"/>
      </w:pPr>
      <w:rPr>
        <w:rFonts w:ascii="Courier New" w:hAnsi="Courier New" w:cs="Courier New" w:hint="default"/>
      </w:rPr>
    </w:lvl>
    <w:lvl w:ilvl="2" w:tplc="EC06297C">
      <w:start w:val="1"/>
      <w:numFmt w:val="bullet"/>
      <w:lvlText w:val=""/>
      <w:lvlJc w:val="left"/>
      <w:pPr>
        <w:ind w:left="2160" w:hanging="360"/>
      </w:pPr>
      <w:rPr>
        <w:rFonts w:ascii="Wingdings" w:hAnsi="Wingdings" w:cs="Wingdings" w:hint="default"/>
      </w:rPr>
    </w:lvl>
    <w:lvl w:ilvl="3" w:tplc="EAF8BBE4">
      <w:start w:val="1"/>
      <w:numFmt w:val="bullet"/>
      <w:lvlText w:val=""/>
      <w:lvlJc w:val="left"/>
      <w:pPr>
        <w:ind w:left="2880" w:hanging="360"/>
      </w:pPr>
      <w:rPr>
        <w:rFonts w:ascii="Symbol" w:hAnsi="Symbol" w:cs="Symbol" w:hint="default"/>
      </w:rPr>
    </w:lvl>
    <w:lvl w:ilvl="4" w:tplc="C8DAF214">
      <w:start w:val="1"/>
      <w:numFmt w:val="bullet"/>
      <w:lvlText w:val="o"/>
      <w:lvlJc w:val="left"/>
      <w:pPr>
        <w:ind w:left="3600" w:hanging="360"/>
      </w:pPr>
      <w:rPr>
        <w:rFonts w:ascii="Courier New" w:hAnsi="Courier New" w:cs="Courier New" w:hint="default"/>
      </w:rPr>
    </w:lvl>
    <w:lvl w:ilvl="5" w:tplc="A976C356">
      <w:start w:val="1"/>
      <w:numFmt w:val="bullet"/>
      <w:lvlText w:val=""/>
      <w:lvlJc w:val="left"/>
      <w:pPr>
        <w:ind w:left="4320" w:hanging="360"/>
      </w:pPr>
      <w:rPr>
        <w:rFonts w:ascii="Wingdings" w:hAnsi="Wingdings" w:cs="Wingdings" w:hint="default"/>
      </w:rPr>
    </w:lvl>
    <w:lvl w:ilvl="6" w:tplc="5ECACAFC">
      <w:start w:val="1"/>
      <w:numFmt w:val="bullet"/>
      <w:lvlText w:val=""/>
      <w:lvlJc w:val="left"/>
      <w:pPr>
        <w:ind w:left="5040" w:hanging="360"/>
      </w:pPr>
      <w:rPr>
        <w:rFonts w:ascii="Symbol" w:hAnsi="Symbol" w:cs="Symbol" w:hint="default"/>
      </w:rPr>
    </w:lvl>
    <w:lvl w:ilvl="7" w:tplc="DADE3410">
      <w:start w:val="1"/>
      <w:numFmt w:val="bullet"/>
      <w:lvlText w:val="o"/>
      <w:lvlJc w:val="left"/>
      <w:pPr>
        <w:ind w:left="5760" w:hanging="360"/>
      </w:pPr>
      <w:rPr>
        <w:rFonts w:ascii="Courier New" w:hAnsi="Courier New" w:cs="Courier New" w:hint="default"/>
      </w:rPr>
    </w:lvl>
    <w:lvl w:ilvl="8" w:tplc="ACE0BF32">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FAD5B79"/>
    <w:multiLevelType w:val="hybridMultilevel"/>
    <w:tmpl w:val="1A9060F2"/>
    <w:lvl w:ilvl="0" w:tplc="796A493E">
      <w:start w:val="1"/>
      <w:numFmt w:val="bullet"/>
      <w:lvlText w:val=""/>
      <w:lvlJc w:val="left"/>
      <w:pPr>
        <w:ind w:left="720" w:hanging="360"/>
      </w:pPr>
      <w:rPr>
        <w:rFonts w:ascii="Symbol" w:hAnsi="Symbol" w:cs="Symbol" w:hint="default"/>
        <w:sz w:val="18"/>
        <w:szCs w:val="18"/>
      </w:rPr>
    </w:lvl>
    <w:lvl w:ilvl="1" w:tplc="6538B054">
      <w:start w:val="1"/>
      <w:numFmt w:val="bullet"/>
      <w:lvlText w:val="o"/>
      <w:lvlJc w:val="left"/>
      <w:pPr>
        <w:ind w:left="1440" w:hanging="360"/>
      </w:pPr>
      <w:rPr>
        <w:rFonts w:ascii="Courier New" w:hAnsi="Courier New" w:cs="Courier New" w:hint="default"/>
      </w:rPr>
    </w:lvl>
    <w:lvl w:ilvl="2" w:tplc="34A85B14">
      <w:start w:val="1"/>
      <w:numFmt w:val="bullet"/>
      <w:lvlText w:val=""/>
      <w:lvlJc w:val="left"/>
      <w:pPr>
        <w:ind w:left="2160" w:hanging="360"/>
      </w:pPr>
      <w:rPr>
        <w:rFonts w:ascii="Wingdings" w:hAnsi="Wingdings" w:cs="Wingdings" w:hint="default"/>
      </w:rPr>
    </w:lvl>
    <w:lvl w:ilvl="3" w:tplc="6A6C40C4">
      <w:start w:val="1"/>
      <w:numFmt w:val="bullet"/>
      <w:lvlText w:val=""/>
      <w:lvlJc w:val="left"/>
      <w:pPr>
        <w:ind w:left="2880" w:hanging="360"/>
      </w:pPr>
      <w:rPr>
        <w:rFonts w:ascii="Symbol" w:hAnsi="Symbol" w:cs="Symbol" w:hint="default"/>
      </w:rPr>
    </w:lvl>
    <w:lvl w:ilvl="4" w:tplc="EA9E4876">
      <w:start w:val="1"/>
      <w:numFmt w:val="bullet"/>
      <w:lvlText w:val="o"/>
      <w:lvlJc w:val="left"/>
      <w:pPr>
        <w:ind w:left="3600" w:hanging="360"/>
      </w:pPr>
      <w:rPr>
        <w:rFonts w:ascii="Courier New" w:hAnsi="Courier New" w:cs="Courier New" w:hint="default"/>
      </w:rPr>
    </w:lvl>
    <w:lvl w:ilvl="5" w:tplc="3CA4CDE4">
      <w:start w:val="1"/>
      <w:numFmt w:val="bullet"/>
      <w:lvlText w:val=""/>
      <w:lvlJc w:val="left"/>
      <w:pPr>
        <w:ind w:left="4320" w:hanging="360"/>
      </w:pPr>
      <w:rPr>
        <w:rFonts w:ascii="Wingdings" w:hAnsi="Wingdings" w:cs="Wingdings" w:hint="default"/>
      </w:rPr>
    </w:lvl>
    <w:lvl w:ilvl="6" w:tplc="19369E66">
      <w:start w:val="1"/>
      <w:numFmt w:val="bullet"/>
      <w:lvlText w:val=""/>
      <w:lvlJc w:val="left"/>
      <w:pPr>
        <w:ind w:left="5040" w:hanging="360"/>
      </w:pPr>
      <w:rPr>
        <w:rFonts w:ascii="Symbol" w:hAnsi="Symbol" w:cs="Symbol" w:hint="default"/>
      </w:rPr>
    </w:lvl>
    <w:lvl w:ilvl="7" w:tplc="2EAAAF32">
      <w:start w:val="1"/>
      <w:numFmt w:val="bullet"/>
      <w:lvlText w:val="o"/>
      <w:lvlJc w:val="left"/>
      <w:pPr>
        <w:ind w:left="5760" w:hanging="360"/>
      </w:pPr>
      <w:rPr>
        <w:rFonts w:ascii="Courier New" w:hAnsi="Courier New" w:cs="Courier New" w:hint="default"/>
      </w:rPr>
    </w:lvl>
    <w:lvl w:ilvl="8" w:tplc="9996B634">
      <w:start w:val="1"/>
      <w:numFmt w:val="bullet"/>
      <w:lvlText w:val=""/>
      <w:lvlJc w:val="left"/>
      <w:pPr>
        <w:ind w:left="6480" w:hanging="360"/>
      </w:pPr>
      <w:rPr>
        <w:rFonts w:ascii="Wingdings" w:hAnsi="Wingdings" w:cs="Wingdings" w:hint="default"/>
      </w:rPr>
    </w:lvl>
  </w:abstractNum>
  <w:abstractNum w:abstractNumId="2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311A7B"/>
    <w:multiLevelType w:val="hybridMultilevel"/>
    <w:tmpl w:val="1BF4D8F8"/>
    <w:lvl w:ilvl="0" w:tplc="3E06E5F8">
      <w:start w:val="1"/>
      <w:numFmt w:val="bullet"/>
      <w:lvlText w:val=""/>
      <w:lvlJc w:val="left"/>
      <w:pPr>
        <w:ind w:left="720" w:hanging="360"/>
      </w:pPr>
      <w:rPr>
        <w:rFonts w:ascii="Symbol" w:hAnsi="Symbol" w:cs="Symbol" w:hint="default"/>
        <w:sz w:val="18"/>
        <w:szCs w:val="18"/>
      </w:rPr>
    </w:lvl>
    <w:lvl w:ilvl="1" w:tplc="1E8429E4">
      <w:start w:val="1"/>
      <w:numFmt w:val="bullet"/>
      <w:lvlText w:val="o"/>
      <w:lvlJc w:val="left"/>
      <w:pPr>
        <w:ind w:left="1440" w:hanging="360"/>
      </w:pPr>
      <w:rPr>
        <w:rFonts w:ascii="Courier New" w:hAnsi="Courier New" w:cs="Courier New" w:hint="default"/>
      </w:rPr>
    </w:lvl>
    <w:lvl w:ilvl="2" w:tplc="76E2329A">
      <w:start w:val="1"/>
      <w:numFmt w:val="bullet"/>
      <w:lvlText w:val=""/>
      <w:lvlJc w:val="left"/>
      <w:pPr>
        <w:ind w:left="2160" w:hanging="360"/>
      </w:pPr>
      <w:rPr>
        <w:rFonts w:ascii="Wingdings" w:hAnsi="Wingdings" w:cs="Wingdings" w:hint="default"/>
      </w:rPr>
    </w:lvl>
    <w:lvl w:ilvl="3" w:tplc="A9F0CD70">
      <w:start w:val="1"/>
      <w:numFmt w:val="bullet"/>
      <w:lvlText w:val=""/>
      <w:lvlJc w:val="left"/>
      <w:pPr>
        <w:ind w:left="2880" w:hanging="360"/>
      </w:pPr>
      <w:rPr>
        <w:rFonts w:ascii="Symbol" w:hAnsi="Symbol" w:cs="Symbol" w:hint="default"/>
      </w:rPr>
    </w:lvl>
    <w:lvl w:ilvl="4" w:tplc="FD624938">
      <w:start w:val="1"/>
      <w:numFmt w:val="bullet"/>
      <w:lvlText w:val="o"/>
      <w:lvlJc w:val="left"/>
      <w:pPr>
        <w:ind w:left="3600" w:hanging="360"/>
      </w:pPr>
      <w:rPr>
        <w:rFonts w:ascii="Courier New" w:hAnsi="Courier New" w:cs="Courier New" w:hint="default"/>
      </w:rPr>
    </w:lvl>
    <w:lvl w:ilvl="5" w:tplc="42E00EC6">
      <w:start w:val="1"/>
      <w:numFmt w:val="bullet"/>
      <w:lvlText w:val=""/>
      <w:lvlJc w:val="left"/>
      <w:pPr>
        <w:ind w:left="4320" w:hanging="360"/>
      </w:pPr>
      <w:rPr>
        <w:rFonts w:ascii="Wingdings" w:hAnsi="Wingdings" w:cs="Wingdings" w:hint="default"/>
      </w:rPr>
    </w:lvl>
    <w:lvl w:ilvl="6" w:tplc="0A140430">
      <w:start w:val="1"/>
      <w:numFmt w:val="bullet"/>
      <w:lvlText w:val=""/>
      <w:lvlJc w:val="left"/>
      <w:pPr>
        <w:ind w:left="5040" w:hanging="360"/>
      </w:pPr>
      <w:rPr>
        <w:rFonts w:ascii="Symbol" w:hAnsi="Symbol" w:cs="Symbol" w:hint="default"/>
      </w:rPr>
    </w:lvl>
    <w:lvl w:ilvl="7" w:tplc="DFC8AD0E">
      <w:start w:val="1"/>
      <w:numFmt w:val="bullet"/>
      <w:lvlText w:val="o"/>
      <w:lvlJc w:val="left"/>
      <w:pPr>
        <w:ind w:left="5760" w:hanging="360"/>
      </w:pPr>
      <w:rPr>
        <w:rFonts w:ascii="Courier New" w:hAnsi="Courier New" w:cs="Courier New" w:hint="default"/>
      </w:rPr>
    </w:lvl>
    <w:lvl w:ilvl="8" w:tplc="6B36990C">
      <w:start w:val="1"/>
      <w:numFmt w:val="bullet"/>
      <w:lvlText w:val=""/>
      <w:lvlJc w:val="left"/>
      <w:pPr>
        <w:ind w:left="6480" w:hanging="360"/>
      </w:pPr>
      <w:rPr>
        <w:rFonts w:ascii="Wingdings" w:hAnsi="Wingdings" w:cs="Wingdings" w:hint="default"/>
      </w:rPr>
    </w:lvl>
  </w:abstractNum>
  <w:abstractNum w:abstractNumId="26" w15:restartNumberingAfterBreak="0">
    <w:nsid w:val="63E62895"/>
    <w:multiLevelType w:val="hybridMultilevel"/>
    <w:tmpl w:val="109A32F4"/>
    <w:lvl w:ilvl="0" w:tplc="2B70ACB2">
      <w:start w:val="1"/>
      <w:numFmt w:val="bullet"/>
      <w:lvlText w:val=""/>
      <w:lvlJc w:val="left"/>
      <w:pPr>
        <w:ind w:left="720" w:hanging="360"/>
      </w:pPr>
      <w:rPr>
        <w:rFonts w:ascii="Symbol" w:hAnsi="Symbol" w:cs="Symbol" w:hint="default"/>
        <w:sz w:val="18"/>
        <w:szCs w:val="18"/>
      </w:rPr>
    </w:lvl>
    <w:lvl w:ilvl="1" w:tplc="C8389BEE">
      <w:start w:val="1"/>
      <w:numFmt w:val="bullet"/>
      <w:lvlText w:val="o"/>
      <w:lvlJc w:val="left"/>
      <w:pPr>
        <w:ind w:left="1440" w:hanging="360"/>
      </w:pPr>
      <w:rPr>
        <w:rFonts w:ascii="Courier New" w:hAnsi="Courier New" w:cs="Courier New" w:hint="default"/>
      </w:rPr>
    </w:lvl>
    <w:lvl w:ilvl="2" w:tplc="984664E2">
      <w:start w:val="1"/>
      <w:numFmt w:val="bullet"/>
      <w:lvlText w:val=""/>
      <w:lvlJc w:val="left"/>
      <w:pPr>
        <w:ind w:left="2160" w:hanging="360"/>
      </w:pPr>
      <w:rPr>
        <w:rFonts w:ascii="Wingdings" w:hAnsi="Wingdings" w:cs="Wingdings" w:hint="default"/>
      </w:rPr>
    </w:lvl>
    <w:lvl w:ilvl="3" w:tplc="D1203ADA">
      <w:start w:val="1"/>
      <w:numFmt w:val="bullet"/>
      <w:lvlText w:val=""/>
      <w:lvlJc w:val="left"/>
      <w:pPr>
        <w:ind w:left="2880" w:hanging="360"/>
      </w:pPr>
      <w:rPr>
        <w:rFonts w:ascii="Symbol" w:hAnsi="Symbol" w:cs="Symbol" w:hint="default"/>
      </w:rPr>
    </w:lvl>
    <w:lvl w:ilvl="4" w:tplc="1C347758">
      <w:start w:val="1"/>
      <w:numFmt w:val="bullet"/>
      <w:lvlText w:val="o"/>
      <w:lvlJc w:val="left"/>
      <w:pPr>
        <w:ind w:left="3600" w:hanging="360"/>
      </w:pPr>
      <w:rPr>
        <w:rFonts w:ascii="Courier New" w:hAnsi="Courier New" w:cs="Courier New" w:hint="default"/>
      </w:rPr>
    </w:lvl>
    <w:lvl w:ilvl="5" w:tplc="F7A890A2">
      <w:start w:val="1"/>
      <w:numFmt w:val="bullet"/>
      <w:lvlText w:val=""/>
      <w:lvlJc w:val="left"/>
      <w:pPr>
        <w:ind w:left="4320" w:hanging="360"/>
      </w:pPr>
      <w:rPr>
        <w:rFonts w:ascii="Wingdings" w:hAnsi="Wingdings" w:cs="Wingdings" w:hint="default"/>
      </w:rPr>
    </w:lvl>
    <w:lvl w:ilvl="6" w:tplc="1FE27890">
      <w:start w:val="1"/>
      <w:numFmt w:val="bullet"/>
      <w:lvlText w:val=""/>
      <w:lvlJc w:val="left"/>
      <w:pPr>
        <w:ind w:left="5040" w:hanging="360"/>
      </w:pPr>
      <w:rPr>
        <w:rFonts w:ascii="Symbol" w:hAnsi="Symbol" w:cs="Symbol" w:hint="default"/>
      </w:rPr>
    </w:lvl>
    <w:lvl w:ilvl="7" w:tplc="CF802074">
      <w:start w:val="1"/>
      <w:numFmt w:val="bullet"/>
      <w:lvlText w:val="o"/>
      <w:lvlJc w:val="left"/>
      <w:pPr>
        <w:ind w:left="5760" w:hanging="360"/>
      </w:pPr>
      <w:rPr>
        <w:rFonts w:ascii="Courier New" w:hAnsi="Courier New" w:cs="Courier New" w:hint="default"/>
      </w:rPr>
    </w:lvl>
    <w:lvl w:ilvl="8" w:tplc="487C0EF6">
      <w:start w:val="1"/>
      <w:numFmt w:val="bullet"/>
      <w:lvlText w:val=""/>
      <w:lvlJc w:val="left"/>
      <w:pPr>
        <w:ind w:left="6480" w:hanging="360"/>
      </w:pPr>
      <w:rPr>
        <w:rFonts w:ascii="Wingdings" w:hAnsi="Wingdings" w:cs="Wingdings" w:hint="default"/>
      </w:rPr>
    </w:lvl>
  </w:abstractNum>
  <w:abstractNum w:abstractNumId="27" w15:restartNumberingAfterBreak="0">
    <w:nsid w:val="6A836285"/>
    <w:multiLevelType w:val="hybridMultilevel"/>
    <w:tmpl w:val="C8D4066A"/>
    <w:lvl w:ilvl="0" w:tplc="4EAC84E8">
      <w:start w:val="1"/>
      <w:numFmt w:val="bullet"/>
      <w:lvlText w:val=""/>
      <w:lvlJc w:val="left"/>
      <w:pPr>
        <w:ind w:left="720" w:hanging="360"/>
      </w:pPr>
      <w:rPr>
        <w:rFonts w:ascii="Symbol" w:hAnsi="Symbol" w:cs="Symbol" w:hint="default"/>
        <w:sz w:val="18"/>
        <w:szCs w:val="18"/>
      </w:rPr>
    </w:lvl>
    <w:lvl w:ilvl="1" w:tplc="3B6064CA">
      <w:start w:val="1"/>
      <w:numFmt w:val="bullet"/>
      <w:lvlText w:val="o"/>
      <w:lvlJc w:val="left"/>
      <w:pPr>
        <w:ind w:left="1440" w:hanging="360"/>
      </w:pPr>
      <w:rPr>
        <w:rFonts w:ascii="Courier New" w:hAnsi="Courier New" w:cs="Courier New" w:hint="default"/>
      </w:rPr>
    </w:lvl>
    <w:lvl w:ilvl="2" w:tplc="199A7B84">
      <w:start w:val="1"/>
      <w:numFmt w:val="bullet"/>
      <w:lvlText w:val=""/>
      <w:lvlJc w:val="left"/>
      <w:pPr>
        <w:ind w:left="2160" w:hanging="360"/>
      </w:pPr>
      <w:rPr>
        <w:rFonts w:ascii="Wingdings" w:hAnsi="Wingdings" w:cs="Wingdings" w:hint="default"/>
      </w:rPr>
    </w:lvl>
    <w:lvl w:ilvl="3" w:tplc="13120C52">
      <w:start w:val="1"/>
      <w:numFmt w:val="bullet"/>
      <w:lvlText w:val=""/>
      <w:lvlJc w:val="left"/>
      <w:pPr>
        <w:ind w:left="2880" w:hanging="360"/>
      </w:pPr>
      <w:rPr>
        <w:rFonts w:ascii="Symbol" w:hAnsi="Symbol" w:cs="Symbol" w:hint="default"/>
      </w:rPr>
    </w:lvl>
    <w:lvl w:ilvl="4" w:tplc="1B42F32E">
      <w:start w:val="1"/>
      <w:numFmt w:val="bullet"/>
      <w:lvlText w:val="o"/>
      <w:lvlJc w:val="left"/>
      <w:pPr>
        <w:ind w:left="3600" w:hanging="360"/>
      </w:pPr>
      <w:rPr>
        <w:rFonts w:ascii="Courier New" w:hAnsi="Courier New" w:cs="Courier New" w:hint="default"/>
      </w:rPr>
    </w:lvl>
    <w:lvl w:ilvl="5" w:tplc="BED4657E">
      <w:start w:val="1"/>
      <w:numFmt w:val="bullet"/>
      <w:lvlText w:val=""/>
      <w:lvlJc w:val="left"/>
      <w:pPr>
        <w:ind w:left="4320" w:hanging="360"/>
      </w:pPr>
      <w:rPr>
        <w:rFonts w:ascii="Wingdings" w:hAnsi="Wingdings" w:cs="Wingdings" w:hint="default"/>
      </w:rPr>
    </w:lvl>
    <w:lvl w:ilvl="6" w:tplc="04BABDBA">
      <w:start w:val="1"/>
      <w:numFmt w:val="bullet"/>
      <w:lvlText w:val=""/>
      <w:lvlJc w:val="left"/>
      <w:pPr>
        <w:ind w:left="5040" w:hanging="360"/>
      </w:pPr>
      <w:rPr>
        <w:rFonts w:ascii="Symbol" w:hAnsi="Symbol" w:cs="Symbol" w:hint="default"/>
      </w:rPr>
    </w:lvl>
    <w:lvl w:ilvl="7" w:tplc="1C02F830">
      <w:start w:val="1"/>
      <w:numFmt w:val="bullet"/>
      <w:lvlText w:val="o"/>
      <w:lvlJc w:val="left"/>
      <w:pPr>
        <w:ind w:left="5760" w:hanging="360"/>
      </w:pPr>
      <w:rPr>
        <w:rFonts w:ascii="Courier New" w:hAnsi="Courier New" w:cs="Courier New" w:hint="default"/>
      </w:rPr>
    </w:lvl>
    <w:lvl w:ilvl="8" w:tplc="1602948A">
      <w:start w:val="1"/>
      <w:numFmt w:val="bullet"/>
      <w:lvlText w:val=""/>
      <w:lvlJc w:val="left"/>
      <w:pPr>
        <w:ind w:left="6480" w:hanging="360"/>
      </w:pPr>
      <w:rPr>
        <w:rFonts w:ascii="Wingdings" w:hAnsi="Wingdings" w:cs="Wingdings" w:hint="default"/>
      </w:rPr>
    </w:lvl>
  </w:abstractNum>
  <w:abstractNum w:abstractNumId="28" w15:restartNumberingAfterBreak="0">
    <w:nsid w:val="70443EC3"/>
    <w:multiLevelType w:val="hybridMultilevel"/>
    <w:tmpl w:val="07AA44AA"/>
    <w:lvl w:ilvl="0" w:tplc="810C4F3E">
      <w:start w:val="1"/>
      <w:numFmt w:val="bullet"/>
      <w:lvlText w:val=""/>
      <w:lvlJc w:val="left"/>
      <w:pPr>
        <w:ind w:left="720" w:hanging="360"/>
      </w:pPr>
      <w:rPr>
        <w:rFonts w:ascii="Symbol" w:hAnsi="Symbol" w:cs="Symbol" w:hint="default"/>
        <w:sz w:val="18"/>
        <w:szCs w:val="18"/>
      </w:rPr>
    </w:lvl>
    <w:lvl w:ilvl="1" w:tplc="5C44FBA8">
      <w:start w:val="1"/>
      <w:numFmt w:val="bullet"/>
      <w:lvlText w:val="o"/>
      <w:lvlJc w:val="left"/>
      <w:pPr>
        <w:ind w:left="1440" w:hanging="360"/>
      </w:pPr>
      <w:rPr>
        <w:rFonts w:ascii="Courier New" w:hAnsi="Courier New" w:cs="Courier New" w:hint="default"/>
      </w:rPr>
    </w:lvl>
    <w:lvl w:ilvl="2" w:tplc="0A48E00C">
      <w:start w:val="1"/>
      <w:numFmt w:val="bullet"/>
      <w:lvlText w:val=""/>
      <w:lvlJc w:val="left"/>
      <w:pPr>
        <w:ind w:left="2160" w:hanging="360"/>
      </w:pPr>
      <w:rPr>
        <w:rFonts w:ascii="Wingdings" w:hAnsi="Wingdings" w:cs="Wingdings" w:hint="default"/>
      </w:rPr>
    </w:lvl>
    <w:lvl w:ilvl="3" w:tplc="CD2EE586">
      <w:start w:val="1"/>
      <w:numFmt w:val="bullet"/>
      <w:lvlText w:val=""/>
      <w:lvlJc w:val="left"/>
      <w:pPr>
        <w:ind w:left="2880" w:hanging="360"/>
      </w:pPr>
      <w:rPr>
        <w:rFonts w:ascii="Symbol" w:hAnsi="Symbol" w:cs="Symbol" w:hint="default"/>
      </w:rPr>
    </w:lvl>
    <w:lvl w:ilvl="4" w:tplc="CC9C07E4">
      <w:start w:val="1"/>
      <w:numFmt w:val="bullet"/>
      <w:lvlText w:val="o"/>
      <w:lvlJc w:val="left"/>
      <w:pPr>
        <w:ind w:left="3600" w:hanging="360"/>
      </w:pPr>
      <w:rPr>
        <w:rFonts w:ascii="Courier New" w:hAnsi="Courier New" w:cs="Courier New" w:hint="default"/>
      </w:rPr>
    </w:lvl>
    <w:lvl w:ilvl="5" w:tplc="1FCC42FC">
      <w:start w:val="1"/>
      <w:numFmt w:val="bullet"/>
      <w:lvlText w:val=""/>
      <w:lvlJc w:val="left"/>
      <w:pPr>
        <w:ind w:left="4320" w:hanging="360"/>
      </w:pPr>
      <w:rPr>
        <w:rFonts w:ascii="Wingdings" w:hAnsi="Wingdings" w:cs="Wingdings" w:hint="default"/>
      </w:rPr>
    </w:lvl>
    <w:lvl w:ilvl="6" w:tplc="480EA3F2">
      <w:start w:val="1"/>
      <w:numFmt w:val="bullet"/>
      <w:lvlText w:val=""/>
      <w:lvlJc w:val="left"/>
      <w:pPr>
        <w:ind w:left="5040" w:hanging="360"/>
      </w:pPr>
      <w:rPr>
        <w:rFonts w:ascii="Symbol" w:hAnsi="Symbol" w:cs="Symbol" w:hint="default"/>
      </w:rPr>
    </w:lvl>
    <w:lvl w:ilvl="7" w:tplc="16DC59A4">
      <w:start w:val="1"/>
      <w:numFmt w:val="bullet"/>
      <w:lvlText w:val="o"/>
      <w:lvlJc w:val="left"/>
      <w:pPr>
        <w:ind w:left="5760" w:hanging="360"/>
      </w:pPr>
      <w:rPr>
        <w:rFonts w:ascii="Courier New" w:hAnsi="Courier New" w:cs="Courier New" w:hint="default"/>
      </w:rPr>
    </w:lvl>
    <w:lvl w:ilvl="8" w:tplc="4F8631C0">
      <w:start w:val="1"/>
      <w:numFmt w:val="bullet"/>
      <w:lvlText w:val=""/>
      <w:lvlJc w:val="left"/>
      <w:pPr>
        <w:ind w:left="6480" w:hanging="360"/>
      </w:pPr>
      <w:rPr>
        <w:rFonts w:ascii="Wingdings" w:hAnsi="Wingdings" w:cs="Wingdings" w:hint="default"/>
      </w:rPr>
    </w:lvl>
  </w:abstractNum>
  <w:abstractNum w:abstractNumId="29" w15:restartNumberingAfterBreak="0">
    <w:nsid w:val="7A776D1E"/>
    <w:multiLevelType w:val="hybridMultilevel"/>
    <w:tmpl w:val="FE6E5A46"/>
    <w:lvl w:ilvl="0" w:tplc="90FEDDA8">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9653920">
    <w:abstractNumId w:val="21"/>
  </w:num>
  <w:num w:numId="2" w16cid:durableId="1281841474">
    <w:abstractNumId w:val="23"/>
  </w:num>
  <w:num w:numId="3" w16cid:durableId="336425437">
    <w:abstractNumId w:val="24"/>
  </w:num>
  <w:num w:numId="4" w16cid:durableId="483470603">
    <w:abstractNumId w:val="22"/>
  </w:num>
  <w:num w:numId="5" w16cid:durableId="1128890026">
    <w:abstractNumId w:val="10"/>
  </w:num>
  <w:num w:numId="6" w16cid:durableId="1542940430">
    <w:abstractNumId w:val="8"/>
  </w:num>
  <w:num w:numId="7" w16cid:durableId="1977949311">
    <w:abstractNumId w:val="19"/>
  </w:num>
  <w:num w:numId="8" w16cid:durableId="462043308">
    <w:abstractNumId w:val="13"/>
  </w:num>
  <w:num w:numId="9" w16cid:durableId="1632973998">
    <w:abstractNumId w:val="27"/>
  </w:num>
  <w:num w:numId="10" w16cid:durableId="2059160236">
    <w:abstractNumId w:val="2"/>
  </w:num>
  <w:num w:numId="11" w16cid:durableId="1917738847">
    <w:abstractNumId w:val="20"/>
  </w:num>
  <w:num w:numId="12" w16cid:durableId="1902517770">
    <w:abstractNumId w:val="18"/>
  </w:num>
  <w:num w:numId="13" w16cid:durableId="1386640164">
    <w:abstractNumId w:val="28"/>
  </w:num>
  <w:num w:numId="14" w16cid:durableId="2029987747">
    <w:abstractNumId w:val="15"/>
  </w:num>
  <w:num w:numId="15" w16cid:durableId="119496951">
    <w:abstractNumId w:val="9"/>
  </w:num>
  <w:num w:numId="16" w16cid:durableId="1536457558">
    <w:abstractNumId w:val="12"/>
  </w:num>
  <w:num w:numId="17" w16cid:durableId="565606629">
    <w:abstractNumId w:val="0"/>
  </w:num>
  <w:num w:numId="18" w16cid:durableId="944534556">
    <w:abstractNumId w:val="4"/>
  </w:num>
  <w:num w:numId="19" w16cid:durableId="1638946787">
    <w:abstractNumId w:val="5"/>
  </w:num>
  <w:num w:numId="20" w16cid:durableId="1687947664">
    <w:abstractNumId w:val="17"/>
  </w:num>
  <w:num w:numId="21" w16cid:durableId="896281432">
    <w:abstractNumId w:val="25"/>
  </w:num>
  <w:num w:numId="22" w16cid:durableId="1116364538">
    <w:abstractNumId w:val="3"/>
  </w:num>
  <w:num w:numId="23" w16cid:durableId="1173689129">
    <w:abstractNumId w:val="14"/>
  </w:num>
  <w:num w:numId="24" w16cid:durableId="660736157">
    <w:abstractNumId w:val="1"/>
  </w:num>
  <w:num w:numId="25" w16cid:durableId="226427060">
    <w:abstractNumId w:val="26"/>
  </w:num>
  <w:num w:numId="26" w16cid:durableId="1315453214">
    <w:abstractNumId w:val="16"/>
  </w:num>
  <w:num w:numId="27" w16cid:durableId="247230268">
    <w:abstractNumId w:val="7"/>
  </w:num>
  <w:num w:numId="28" w16cid:durableId="1763528646">
    <w:abstractNumId w:val="11"/>
  </w:num>
  <w:num w:numId="29" w16cid:durableId="1630083795">
    <w:abstractNumId w:val="29"/>
  </w:num>
  <w:num w:numId="30" w16cid:durableId="2900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04AB"/>
    <w:rsid w:val="00021212"/>
    <w:rsid w:val="00027F41"/>
    <w:rsid w:val="00037A49"/>
    <w:rsid w:val="000414BD"/>
    <w:rsid w:val="00043DDE"/>
    <w:rsid w:val="00097F4A"/>
    <w:rsid w:val="000C5527"/>
    <w:rsid w:val="000E76C6"/>
    <w:rsid w:val="0011500B"/>
    <w:rsid w:val="00127127"/>
    <w:rsid w:val="00134892"/>
    <w:rsid w:val="0017561B"/>
    <w:rsid w:val="00181943"/>
    <w:rsid w:val="00192F27"/>
    <w:rsid w:val="001A620B"/>
    <w:rsid w:val="001E4FA8"/>
    <w:rsid w:val="001F24B7"/>
    <w:rsid w:val="00204EDB"/>
    <w:rsid w:val="00235FE1"/>
    <w:rsid w:val="002634AA"/>
    <w:rsid w:val="002D1973"/>
    <w:rsid w:val="002D58B5"/>
    <w:rsid w:val="0033249E"/>
    <w:rsid w:val="00337E4D"/>
    <w:rsid w:val="00343395"/>
    <w:rsid w:val="003466AC"/>
    <w:rsid w:val="003A1AA2"/>
    <w:rsid w:val="004702FB"/>
    <w:rsid w:val="00471503"/>
    <w:rsid w:val="00484A68"/>
    <w:rsid w:val="00486F7E"/>
    <w:rsid w:val="0049479E"/>
    <w:rsid w:val="004D2F9F"/>
    <w:rsid w:val="004F2927"/>
    <w:rsid w:val="0052142A"/>
    <w:rsid w:val="0053510E"/>
    <w:rsid w:val="0053706A"/>
    <w:rsid w:val="005423BF"/>
    <w:rsid w:val="005A284D"/>
    <w:rsid w:val="005B6195"/>
    <w:rsid w:val="006347C3"/>
    <w:rsid w:val="00636CB2"/>
    <w:rsid w:val="00652B87"/>
    <w:rsid w:val="00692036"/>
    <w:rsid w:val="006975C6"/>
    <w:rsid w:val="006A5918"/>
    <w:rsid w:val="006B2936"/>
    <w:rsid w:val="006F1DA5"/>
    <w:rsid w:val="007109D5"/>
    <w:rsid w:val="00736D7A"/>
    <w:rsid w:val="00785553"/>
    <w:rsid w:val="00785F39"/>
    <w:rsid w:val="007B75E9"/>
    <w:rsid w:val="007C3EA0"/>
    <w:rsid w:val="007D6FB3"/>
    <w:rsid w:val="007E0E83"/>
    <w:rsid w:val="007E7E0E"/>
    <w:rsid w:val="00813536"/>
    <w:rsid w:val="008278F5"/>
    <w:rsid w:val="008B71F1"/>
    <w:rsid w:val="008B72CE"/>
    <w:rsid w:val="00915B23"/>
    <w:rsid w:val="00930868"/>
    <w:rsid w:val="00955607"/>
    <w:rsid w:val="00960022"/>
    <w:rsid w:val="00960660"/>
    <w:rsid w:val="009D5BFD"/>
    <w:rsid w:val="00A52459"/>
    <w:rsid w:val="00AD7045"/>
    <w:rsid w:val="00AF7FB0"/>
    <w:rsid w:val="00B05771"/>
    <w:rsid w:val="00B169F3"/>
    <w:rsid w:val="00B2156A"/>
    <w:rsid w:val="00B757D1"/>
    <w:rsid w:val="00B93434"/>
    <w:rsid w:val="00BC2D61"/>
    <w:rsid w:val="00BC531B"/>
    <w:rsid w:val="00BE3FEB"/>
    <w:rsid w:val="00C02EF0"/>
    <w:rsid w:val="00C125C6"/>
    <w:rsid w:val="00C16F58"/>
    <w:rsid w:val="00C24613"/>
    <w:rsid w:val="00C315C9"/>
    <w:rsid w:val="00C4793C"/>
    <w:rsid w:val="00CD6E25"/>
    <w:rsid w:val="00D379CF"/>
    <w:rsid w:val="00D60A0B"/>
    <w:rsid w:val="00D7467F"/>
    <w:rsid w:val="00D931BF"/>
    <w:rsid w:val="00DC56D3"/>
    <w:rsid w:val="00DD2FA1"/>
    <w:rsid w:val="00E03E45"/>
    <w:rsid w:val="00E37D59"/>
    <w:rsid w:val="00E55B9D"/>
    <w:rsid w:val="00ED41BC"/>
    <w:rsid w:val="00EF3AE5"/>
    <w:rsid w:val="00F144B9"/>
    <w:rsid w:val="00F312EA"/>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23F1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1F24B7"/>
    <w:rPr>
      <w:color w:val="0000FF" w:themeColor="hyperlink"/>
      <w:u w:val="single"/>
    </w:rPr>
  </w:style>
  <w:style w:type="character" w:styleId="Nerazreenaomemba">
    <w:name w:val="Unresolved Mention"/>
    <w:basedOn w:val="Privzetapisavaodstavka"/>
    <w:uiPriority w:val="99"/>
    <w:semiHidden/>
    <w:unhideWhenUsed/>
    <w:rsid w:val="001F2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mailto:darja.cepin@ravne.si" TargetMode="Externa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40</Pages>
  <Words>12786</Words>
  <Characters>72885</Characters>
  <Application>Microsoft Office Word</Application>
  <DocSecurity>0</DocSecurity>
  <Lines>607</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Darja Čepin</cp:lastModifiedBy>
  <cp:revision>12</cp:revision>
  <cp:lastPrinted>2026-07-29T07:26:00Z</cp:lastPrinted>
  <dcterms:created xsi:type="dcterms:W3CDTF">2026-07-28T12:43:00Z</dcterms:created>
  <dcterms:modified xsi:type="dcterms:W3CDTF">2026-08-19T10:31:00Z</dcterms:modified>
</cp:coreProperties>
</file>